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F25715" w:rsidRDefault="00DB7A0B" w:rsidP="0050565B">
      <w:pPr>
        <w:pStyle w:val="Corpodetexto"/>
        <w:tabs>
          <w:tab w:val="center" w:pos="4607"/>
        </w:tabs>
        <w:spacing w:line="200" w:lineRule="atLeast"/>
        <w:rPr>
          <w:b/>
          <w:bCs/>
          <w:color w:val="auto"/>
          <w:sz w:val="21"/>
          <w:szCs w:val="21"/>
        </w:rPr>
      </w:pPr>
      <w:r w:rsidRPr="00F25715">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Content>
          <w:proofErr w:type="gramStart"/>
          <w:r w:rsidRPr="00F25715">
            <w:rPr>
              <w:rStyle w:val="TextodoEspaoReservado"/>
              <w:color w:val="auto"/>
              <w:sz w:val="21"/>
              <w:szCs w:val="21"/>
            </w:rPr>
            <w:t>......</w:t>
          </w:r>
          <w:proofErr w:type="gramEnd"/>
        </w:sdtContent>
      </w:sdt>
      <w:r w:rsidRPr="00F25715">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F92CA3" w:rsidRPr="00F25715">
            <w:rPr>
              <w:b/>
              <w:bCs/>
              <w:color w:val="auto"/>
              <w:sz w:val="21"/>
              <w:szCs w:val="21"/>
            </w:rPr>
            <w:t>2023</w:t>
          </w:r>
        </w:sdtContent>
      </w:sdt>
      <w:r w:rsidR="0050565B">
        <w:rPr>
          <w:b/>
          <w:bCs/>
          <w:color w:val="auto"/>
          <w:sz w:val="21"/>
          <w:szCs w:val="21"/>
        </w:rPr>
        <w:tab/>
        <w:t>SMS</w:t>
      </w:r>
    </w:p>
    <w:p w:rsidR="00DB7A0B" w:rsidRPr="00F25715" w:rsidRDefault="00DB7A0B" w:rsidP="00D507A9">
      <w:pPr>
        <w:pStyle w:val="Corpodetexto"/>
        <w:spacing w:line="200" w:lineRule="atLeast"/>
        <w:rPr>
          <w:b/>
          <w:color w:val="auto"/>
          <w:sz w:val="21"/>
          <w:szCs w:val="21"/>
        </w:rPr>
      </w:pPr>
      <w:r w:rsidRPr="00F25715">
        <w:rPr>
          <w:b/>
          <w:bCs/>
          <w:color w:val="auto"/>
          <w:sz w:val="21"/>
          <w:szCs w:val="21"/>
        </w:rPr>
        <w:t>REF:</w:t>
      </w:r>
      <w:r w:rsidR="005D3A7F" w:rsidRPr="00F25715">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F25715">
            <w:rPr>
              <w:b/>
              <w:color w:val="auto"/>
              <w:sz w:val="21"/>
              <w:szCs w:val="21"/>
            </w:rPr>
            <w:t>PREGÃO PRESENCIAL</w:t>
          </w:r>
        </w:sdtContent>
      </w:sdt>
      <w:bookmarkEnd w:id="0"/>
      <w:r w:rsidRPr="00F25715">
        <w:rPr>
          <w:b/>
          <w:bCs/>
          <w:color w:val="auto"/>
          <w:sz w:val="21"/>
          <w:szCs w:val="21"/>
        </w:rPr>
        <w:t xml:space="preserve"> </w:t>
      </w:r>
      <w:r w:rsidR="005D3A7F" w:rsidRPr="00F25715">
        <w:rPr>
          <w:b/>
          <w:bCs/>
          <w:color w:val="auto"/>
          <w:sz w:val="21"/>
          <w:szCs w:val="21"/>
        </w:rPr>
        <w:t>N</w:t>
      </w:r>
      <w:r w:rsidRPr="00F25715">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Content>
          <w:proofErr w:type="gramStart"/>
          <w:r w:rsidR="00F92CA3" w:rsidRPr="00F25715">
            <w:rPr>
              <w:b/>
              <w:bCs/>
              <w:color w:val="auto"/>
              <w:sz w:val="21"/>
              <w:szCs w:val="21"/>
            </w:rPr>
            <w:t xml:space="preserve">   </w:t>
          </w:r>
          <w:proofErr w:type="gramEnd"/>
          <w:r w:rsidR="00F92CA3" w:rsidRPr="00F25715">
            <w:rPr>
              <w:b/>
              <w:bCs/>
              <w:color w:val="auto"/>
              <w:sz w:val="21"/>
              <w:szCs w:val="21"/>
            </w:rPr>
            <w:t>/2023</w:t>
          </w:r>
          <w:r w:rsidR="004067B2" w:rsidRPr="00F25715">
            <w:rPr>
              <w:b/>
              <w:bCs/>
              <w:color w:val="auto"/>
              <w:sz w:val="21"/>
              <w:szCs w:val="21"/>
            </w:rPr>
            <w:t xml:space="preserve"> (SRP)</w:t>
          </w:r>
        </w:sdtContent>
      </w:sdt>
      <w:bookmarkEnd w:id="1"/>
    </w:p>
    <w:p w:rsidR="00DB7A0B" w:rsidRPr="00F25715" w:rsidRDefault="00DB7A0B" w:rsidP="00D507A9">
      <w:pPr>
        <w:pStyle w:val="Corpodetexto"/>
        <w:spacing w:line="200" w:lineRule="atLeast"/>
        <w:ind w:left="4595"/>
        <w:rPr>
          <w:b/>
          <w:bCs/>
          <w:color w:val="auto"/>
          <w:sz w:val="21"/>
          <w:szCs w:val="21"/>
        </w:rPr>
      </w:pPr>
    </w:p>
    <w:p w:rsidR="00584BAD" w:rsidRPr="00F25715" w:rsidRDefault="00584BAD" w:rsidP="00D507A9">
      <w:pPr>
        <w:pStyle w:val="Corpodetexto"/>
        <w:spacing w:line="200" w:lineRule="atLeast"/>
        <w:ind w:left="4595"/>
        <w:rPr>
          <w:b/>
          <w:bCs/>
          <w:color w:val="auto"/>
          <w:sz w:val="21"/>
          <w:szCs w:val="21"/>
        </w:rPr>
      </w:pPr>
    </w:p>
    <w:p w:rsidR="00B427F3" w:rsidRPr="00F25715" w:rsidRDefault="00505008" w:rsidP="00584BAD">
      <w:pPr>
        <w:pStyle w:val="Corpodetexto"/>
        <w:spacing w:line="276" w:lineRule="auto"/>
        <w:ind w:left="4595"/>
        <w:rPr>
          <w:b/>
          <w:bCs/>
          <w:color w:val="auto"/>
          <w:sz w:val="21"/>
          <w:szCs w:val="21"/>
        </w:rPr>
      </w:pPr>
      <w:r w:rsidRPr="00F25715">
        <w:rPr>
          <w:b/>
          <w:bCs/>
          <w:color w:val="auto"/>
          <w:sz w:val="21"/>
          <w:szCs w:val="21"/>
        </w:rPr>
        <w:t>CONTRATO PARA</w:t>
      </w:r>
      <w:bookmarkStart w:id="2" w:name="Descrição"/>
      <w:r w:rsidRPr="00F25715">
        <w:rPr>
          <w:b/>
          <w:bCs/>
          <w:color w:val="auto"/>
          <w:sz w:val="21"/>
          <w:szCs w:val="21"/>
        </w:rPr>
        <w:t xml:space="preserve"> </w:t>
      </w:r>
      <w:r w:rsidRPr="00F25715">
        <w:rPr>
          <w:b/>
          <w:color w:val="auto"/>
          <w:sz w:val="21"/>
          <w:szCs w:val="21"/>
        </w:rPr>
        <w:t>EVENTUAL E FUTURA</w:t>
      </w:r>
      <w:r w:rsidRPr="00F25715">
        <w:rPr>
          <w:rStyle w:val="apple-converted-space"/>
          <w:rFonts w:cs="Arial"/>
          <w:b/>
          <w:color w:val="auto"/>
          <w:sz w:val="21"/>
          <w:szCs w:val="21"/>
        </w:rPr>
        <w:t xml:space="preserve"> </w:t>
      </w:r>
      <w:r w:rsidRPr="00F25715">
        <w:rPr>
          <w:b/>
          <w:color w:val="auto"/>
          <w:sz w:val="21"/>
          <w:szCs w:val="21"/>
        </w:rPr>
        <w:t xml:space="preserve">PRESTAÇÃO DE SERVIÇOS </w:t>
      </w:r>
      <w:sdt>
        <w:sdtPr>
          <w:rPr>
            <w:b/>
            <w:bCs/>
            <w:color w:val="auto"/>
            <w:sz w:val="21"/>
            <w:szCs w:val="21"/>
          </w:rPr>
          <w:id w:val="1969557875"/>
          <w:placeholder>
            <w:docPart w:val="8C30925E63504AC6AC15DC8A8EB989AE"/>
          </w:placeholder>
        </w:sdtPr>
        <w:sdtContent>
          <w:r w:rsidR="00BE6B73" w:rsidRPr="00F25715">
            <w:rPr>
              <w:b/>
              <w:bCs/>
              <w:color w:val="auto"/>
              <w:sz w:val="21"/>
              <w:szCs w:val="21"/>
            </w:rPr>
            <w:t xml:space="preserve">DE </w:t>
          </w:r>
          <w:r w:rsidR="00BE6B73" w:rsidRPr="00F25715">
            <w:rPr>
              <w:rStyle w:val="Fontepargpadro1"/>
              <w:b/>
              <w:bCs/>
              <w:color w:val="auto"/>
              <w:sz w:val="21"/>
              <w:szCs w:val="21"/>
            </w:rPr>
            <w:t>RETÍFICA DE MOTOR EM VEÍCULOS LEVES, VEÍCULOS PESADOS E PATRULHA MECANIZADA, COM FORNECIMENTO DE PEÇAS</w:t>
          </w:r>
        </w:sdtContent>
      </w:sdt>
      <w:bookmarkEnd w:id="2"/>
      <w:r w:rsidRPr="00F25715">
        <w:rPr>
          <w:b/>
          <w:bCs/>
          <w:color w:val="auto"/>
          <w:sz w:val="21"/>
          <w:szCs w:val="21"/>
        </w:rPr>
        <w:t xml:space="preserve">, QUE ENTRE SI CELEBRAM O </w:t>
      </w:r>
      <w:r w:rsidR="0050565B">
        <w:rPr>
          <w:b/>
          <w:bCs/>
          <w:color w:val="auto"/>
          <w:sz w:val="21"/>
          <w:szCs w:val="21"/>
        </w:rPr>
        <w:t>FUNDO MUNICIPAL DE SAÚDE</w:t>
      </w:r>
      <w:r w:rsidRPr="00F25715">
        <w:rPr>
          <w:b/>
          <w:bCs/>
          <w:color w:val="auto"/>
          <w:sz w:val="21"/>
          <w:szCs w:val="21"/>
        </w:rPr>
        <w:t xml:space="preserve"> E A EMPRESA </w:t>
      </w:r>
      <w:bookmarkStart w:id="3" w:name="Empresa"/>
      <w:sdt>
        <w:sdtPr>
          <w:rPr>
            <w:b/>
            <w:bCs/>
            <w:color w:val="auto"/>
            <w:sz w:val="21"/>
            <w:szCs w:val="21"/>
            <w:highlight w:val="yellow"/>
          </w:rPr>
          <w:id w:val="-1758051272"/>
          <w:placeholder>
            <w:docPart w:val="56206269EAC145B19DD7271665FE8834"/>
          </w:placeholder>
          <w:showingPlcHdr/>
        </w:sdtPr>
        <w:sdtContent>
          <w:r w:rsidR="00B427F3" w:rsidRPr="00F25715">
            <w:rPr>
              <w:rStyle w:val="TextodoEspaoReservado"/>
              <w:b/>
              <w:color w:val="FF0000"/>
              <w:sz w:val="21"/>
              <w:szCs w:val="21"/>
            </w:rPr>
            <w:t>ADICIONAR NOME DA EMPRESA</w:t>
          </w:r>
          <w:proofErr w:type="gramStart"/>
        </w:sdtContent>
      </w:sdt>
      <w:bookmarkEnd w:id="3"/>
      <w:proofErr w:type="gramEnd"/>
    </w:p>
    <w:p w:rsidR="00B427F3" w:rsidRPr="00F25715" w:rsidRDefault="00B427F3" w:rsidP="00584BAD">
      <w:pPr>
        <w:pStyle w:val="Corpodetexto"/>
        <w:spacing w:line="360" w:lineRule="auto"/>
        <w:ind w:left="4595"/>
        <w:rPr>
          <w:b/>
          <w:color w:val="auto"/>
          <w:sz w:val="21"/>
          <w:szCs w:val="21"/>
        </w:rPr>
      </w:pPr>
    </w:p>
    <w:p w:rsidR="00CD4AD5" w:rsidRPr="00F25715" w:rsidRDefault="0050565B" w:rsidP="00FC0096">
      <w:pPr>
        <w:pStyle w:val="Corpodetexto"/>
        <w:spacing w:line="360" w:lineRule="auto"/>
        <w:rPr>
          <w:color w:val="auto"/>
          <w:sz w:val="21"/>
          <w:szCs w:val="21"/>
        </w:rPr>
      </w:pPr>
      <w:r w:rsidRPr="0050565B">
        <w:rPr>
          <w:b/>
          <w:bCs/>
          <w:color w:val="auto"/>
          <w:sz w:val="21"/>
          <w:szCs w:val="21"/>
        </w:rPr>
        <w:t>O FUNDO MUNICIPAL DE SAÚDE</w:t>
      </w:r>
      <w:r w:rsidRPr="0050565B">
        <w:rPr>
          <w:bCs/>
          <w:color w:val="auto"/>
          <w:sz w:val="21"/>
          <w:szCs w:val="21"/>
        </w:rPr>
        <w:t xml:space="preserve">, pessoa jurídica de direito público, situado na Praça Governador Roberto Silveira, 44 – Centro – Bom Jardim / RJ, inscrita no C.N.P.J. </w:t>
      </w:r>
      <w:proofErr w:type="gramStart"/>
      <w:r w:rsidRPr="0050565B">
        <w:rPr>
          <w:bCs/>
          <w:color w:val="auto"/>
          <w:sz w:val="21"/>
          <w:szCs w:val="21"/>
        </w:rPr>
        <w:t>sob</w:t>
      </w:r>
      <w:proofErr w:type="gramEnd"/>
      <w:r w:rsidRPr="0050565B">
        <w:rPr>
          <w:bCs/>
          <w:color w:val="auto"/>
          <w:sz w:val="21"/>
          <w:szCs w:val="21"/>
        </w:rPr>
        <w:t xml:space="preserve"> o nº 11.867.889/0001-25, neste ato representado pelo Secretário Municipal de Saúde </w:t>
      </w:r>
      <w:r w:rsidRPr="0050565B">
        <w:rPr>
          <w:b/>
          <w:bCs/>
          <w:color w:val="auto"/>
          <w:sz w:val="21"/>
          <w:szCs w:val="21"/>
        </w:rPr>
        <w:t>WUELITON PIRES</w:t>
      </w:r>
      <w:r w:rsidRPr="0050565B">
        <w:rPr>
          <w:bCs/>
          <w:color w:val="auto"/>
          <w:sz w:val="21"/>
          <w:szCs w:val="21"/>
        </w:rPr>
        <w:t xml:space="preserve">, brasileiro, divorciado, RG nº 08891332-2 IFP/RJ, inscrito no CPF/MF sob o nº 781.922.777-04, com endereço profissional na Praça Governador Roberto Silveira, 44 – Centro – Bom Jardim / RJ, doravante denominado </w:t>
      </w:r>
      <w:r w:rsidRPr="0050565B">
        <w:rPr>
          <w:b/>
          <w:bCs/>
          <w:color w:val="auto"/>
          <w:sz w:val="21"/>
          <w:szCs w:val="21"/>
        </w:rPr>
        <w:t>CONTRATANTE</w:t>
      </w:r>
      <w:r w:rsidR="00F706B5" w:rsidRPr="00F25715">
        <w:rPr>
          <w:bCs/>
          <w:color w:val="auto"/>
          <w:sz w:val="21"/>
          <w:szCs w:val="21"/>
        </w:rPr>
        <w:t>,</w:t>
      </w:r>
      <w:r w:rsidR="00DB7A0B" w:rsidRPr="00F25715">
        <w:rPr>
          <w:color w:val="auto"/>
          <w:sz w:val="21"/>
          <w:szCs w:val="21"/>
        </w:rPr>
        <w:t xml:space="preserve"> e por outro lado a empresa</w:t>
      </w:r>
      <w:r w:rsidR="00DD357E" w:rsidRPr="00F25715">
        <w:rPr>
          <w:color w:val="auto"/>
          <w:sz w:val="21"/>
          <w:szCs w:val="21"/>
        </w:rPr>
        <w:t xml:space="preserve"> </w:t>
      </w:r>
      <w:r w:rsidR="00DD357E" w:rsidRPr="00F25715">
        <w:rPr>
          <w:b/>
          <w:bCs/>
          <w:color w:val="auto"/>
          <w:sz w:val="21"/>
          <w:szCs w:val="21"/>
        </w:rPr>
        <w:t xml:space="preserve"> </w:t>
      </w:r>
      <w:r w:rsidR="00FE135E" w:rsidRPr="00F25715">
        <w:rPr>
          <w:bCs/>
          <w:color w:val="auto"/>
          <w:sz w:val="21"/>
          <w:szCs w:val="21"/>
        </w:rPr>
        <w:fldChar w:fldCharType="begin"/>
      </w:r>
      <w:r w:rsidR="00FE135E" w:rsidRPr="00F25715">
        <w:rPr>
          <w:bCs/>
          <w:color w:val="auto"/>
          <w:sz w:val="21"/>
          <w:szCs w:val="21"/>
        </w:rPr>
        <w:instrText xml:space="preserve"> REF  Empresa  \* MERGEFORMAT </w:instrText>
      </w:r>
      <w:r w:rsidR="00FE135E" w:rsidRPr="00F25715">
        <w:rPr>
          <w:bCs/>
          <w:color w:val="auto"/>
          <w:sz w:val="21"/>
          <w:szCs w:val="21"/>
        </w:rPr>
        <w:fldChar w:fldCharType="separate"/>
      </w:r>
      <w:sdt>
        <w:sdtPr>
          <w:rPr>
            <w:bCs/>
            <w:color w:val="auto"/>
            <w:sz w:val="21"/>
            <w:szCs w:val="21"/>
          </w:rPr>
          <w:id w:val="1999918715"/>
          <w:placeholder>
            <w:docPart w:val="5BAAAC265799432E97459C8E053B541C"/>
          </w:placeholder>
          <w:showingPlcHdr/>
        </w:sdtPr>
        <w:sdtContent>
          <w:r w:rsidR="0095519B" w:rsidRPr="0095519B">
            <w:rPr>
              <w:rStyle w:val="TextodoEspaoReservado"/>
              <w:color w:val="FF0000"/>
              <w:sz w:val="21"/>
              <w:szCs w:val="21"/>
            </w:rPr>
            <w:t>ADICIONAR NOME DA EMPRESA</w:t>
          </w:r>
        </w:sdtContent>
      </w:sdt>
      <w:r w:rsidR="00FE135E" w:rsidRPr="00F25715">
        <w:rPr>
          <w:bCs/>
          <w:color w:val="auto"/>
          <w:sz w:val="21"/>
          <w:szCs w:val="21"/>
        </w:rPr>
        <w:fldChar w:fldCharType="end"/>
      </w:r>
      <w:r w:rsidR="00DB7A0B" w:rsidRPr="00F25715">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Content>
          <w:r w:rsidR="005E3187" w:rsidRPr="00F25715">
            <w:rPr>
              <w:color w:val="FF0000"/>
              <w:sz w:val="21"/>
              <w:szCs w:val="21"/>
            </w:rPr>
            <w:t>xx.xxx.xxx/xxxx-xx</w:t>
          </w:r>
        </w:sdtContent>
      </w:sdt>
      <w:r w:rsidR="00DB7A0B" w:rsidRPr="00F25715">
        <w:rPr>
          <w:color w:val="auto"/>
          <w:sz w:val="21"/>
          <w:szCs w:val="21"/>
        </w:rPr>
        <w:t xml:space="preserve"> situada a </w:t>
      </w:r>
      <w:sdt>
        <w:sdtPr>
          <w:rPr>
            <w:color w:val="auto"/>
            <w:sz w:val="21"/>
            <w:szCs w:val="21"/>
          </w:rPr>
          <w:id w:val="-1186749777"/>
          <w:placeholder>
            <w:docPart w:val="8A0B6CAF1C0043628B425E9B278CA13C"/>
          </w:placeholder>
          <w:showingPlcHdr/>
        </w:sdtPr>
        <w:sdtContent>
          <w:r w:rsidR="005E3187" w:rsidRPr="00F25715">
            <w:rPr>
              <w:color w:val="FF0000"/>
              <w:sz w:val="21"/>
              <w:szCs w:val="21"/>
            </w:rPr>
            <w:t>endereço da empresa</w:t>
          </w:r>
        </w:sdtContent>
      </w:sdt>
      <w:r w:rsidR="0060263F" w:rsidRPr="00F25715">
        <w:rPr>
          <w:color w:val="auto"/>
          <w:sz w:val="21"/>
          <w:szCs w:val="21"/>
        </w:rPr>
        <w:t xml:space="preserve"> </w:t>
      </w:r>
      <w:r w:rsidR="00DB7A0B" w:rsidRPr="00F25715">
        <w:rPr>
          <w:color w:val="auto"/>
          <w:sz w:val="21"/>
          <w:szCs w:val="21"/>
        </w:rPr>
        <w:t>CEP:</w:t>
      </w:r>
      <w:r w:rsidR="0060263F" w:rsidRPr="00F25715">
        <w:rPr>
          <w:color w:val="auto"/>
          <w:sz w:val="21"/>
          <w:szCs w:val="21"/>
        </w:rPr>
        <w:t xml:space="preserve"> </w:t>
      </w:r>
      <w:sdt>
        <w:sdtPr>
          <w:rPr>
            <w:color w:val="auto"/>
            <w:sz w:val="21"/>
            <w:szCs w:val="21"/>
          </w:rPr>
          <w:id w:val="1071928520"/>
          <w:placeholder>
            <w:docPart w:val="9B5A5D45048645AB8D0FDE6E4D02FA3A"/>
          </w:placeholder>
          <w:showingPlcHdr/>
        </w:sdtPr>
        <w:sdtContent>
          <w:r w:rsidR="005E3187" w:rsidRPr="00F25715">
            <w:rPr>
              <w:color w:val="FF0000"/>
              <w:sz w:val="21"/>
              <w:szCs w:val="21"/>
            </w:rPr>
            <w:t>xx.xxx-xx</w:t>
          </w:r>
        </w:sdtContent>
      </w:sdt>
      <w:r w:rsidR="00DB7A0B" w:rsidRPr="00F25715">
        <w:rPr>
          <w:color w:val="auto"/>
          <w:sz w:val="21"/>
          <w:szCs w:val="21"/>
        </w:rPr>
        <w:t xml:space="preserve">, neste ato representada por </w:t>
      </w:r>
      <w:sdt>
        <w:sdtPr>
          <w:rPr>
            <w:color w:val="auto"/>
            <w:sz w:val="21"/>
            <w:szCs w:val="21"/>
          </w:rPr>
          <w:id w:val="-1676026144"/>
          <w:placeholder>
            <w:docPart w:val="07DBC4F080BF4608BB38093A740C77A9"/>
          </w:placeholder>
          <w:showingPlcHdr/>
        </w:sdtPr>
        <w:sdtContent>
          <w:r w:rsidR="005E3187" w:rsidRPr="00F25715">
            <w:rPr>
              <w:color w:val="FF0000"/>
              <w:sz w:val="21"/>
              <w:szCs w:val="21"/>
            </w:rPr>
            <w:t>nome do representante</w:t>
          </w:r>
        </w:sdtContent>
      </w:sdt>
      <w:r w:rsidR="00DB7A0B" w:rsidRPr="00F25715">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Content>
          <w:r w:rsidR="005E3187" w:rsidRPr="00F25715">
            <w:rPr>
              <w:color w:val="FF0000"/>
              <w:sz w:val="21"/>
              <w:szCs w:val="21"/>
            </w:rPr>
            <w:t>xxx.xxx.xxx-xx</w:t>
          </w:r>
        </w:sdtContent>
      </w:sdt>
      <w:r w:rsidR="00DB7A0B" w:rsidRPr="00F25715">
        <w:rPr>
          <w:color w:val="auto"/>
          <w:sz w:val="21"/>
          <w:szCs w:val="21"/>
        </w:rPr>
        <w:t xml:space="preserve"> e R.G. nº </w:t>
      </w:r>
      <w:sdt>
        <w:sdtPr>
          <w:rPr>
            <w:color w:val="auto"/>
            <w:sz w:val="21"/>
            <w:szCs w:val="21"/>
          </w:rPr>
          <w:id w:val="1135835912"/>
          <w:placeholder>
            <w:docPart w:val="DE9155667AAC433B9F30E09B2434D532"/>
          </w:placeholder>
          <w:showingPlcHdr/>
        </w:sdtPr>
        <w:sdtContent>
          <w:r w:rsidR="005E3187" w:rsidRPr="00F25715">
            <w:rPr>
              <w:color w:val="FF0000"/>
              <w:sz w:val="21"/>
              <w:szCs w:val="21"/>
            </w:rPr>
            <w:t>xxxxxxxx-x</w:t>
          </w:r>
        </w:sdtContent>
      </w:sdt>
      <w:r w:rsidR="00DB7A0B" w:rsidRPr="00F25715">
        <w:rPr>
          <w:color w:val="auto"/>
          <w:sz w:val="21"/>
          <w:szCs w:val="21"/>
        </w:rPr>
        <w:t>, a seguir denominada CONTRATADA, na modalidade</w:t>
      </w:r>
      <w:r w:rsidR="005D3A7F" w:rsidRPr="00F25715">
        <w:rPr>
          <w:color w:val="auto"/>
          <w:sz w:val="21"/>
          <w:szCs w:val="21"/>
        </w:rPr>
        <w:t xml:space="preserve"> </w:t>
      </w:r>
      <w:r w:rsidR="005D3A7F" w:rsidRPr="00F25715">
        <w:rPr>
          <w:color w:val="auto"/>
          <w:sz w:val="21"/>
          <w:szCs w:val="21"/>
        </w:rPr>
        <w:fldChar w:fldCharType="begin"/>
      </w:r>
      <w:r w:rsidR="005D3A7F" w:rsidRPr="00F25715">
        <w:rPr>
          <w:color w:val="auto"/>
          <w:sz w:val="21"/>
          <w:szCs w:val="21"/>
        </w:rPr>
        <w:instrText xml:space="preserve"> REF  Modalidade \* Caps  \* MERGEFORMAT </w:instrText>
      </w:r>
      <w:r w:rsidR="005D3A7F" w:rsidRPr="00F25715">
        <w:rPr>
          <w:color w:val="auto"/>
          <w:sz w:val="21"/>
          <w:szCs w:val="21"/>
        </w:rPr>
        <w:fldChar w:fldCharType="separate"/>
      </w:r>
      <w:sdt>
        <w:sdtPr>
          <w:rPr>
            <w:color w:val="auto"/>
            <w:sz w:val="21"/>
            <w:szCs w:val="21"/>
          </w:rPr>
          <w:id w:val="1952120653"/>
          <w:placeholder>
            <w:docPart w:val="CC63D23B35924FD5B0EC085A517BFD1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5519B" w:rsidRPr="0095519B">
            <w:rPr>
              <w:color w:val="auto"/>
              <w:sz w:val="21"/>
              <w:szCs w:val="21"/>
            </w:rPr>
            <w:t>Pregão Presencial</w:t>
          </w:r>
        </w:sdtContent>
      </w:sdt>
      <w:r w:rsidR="005D3A7F" w:rsidRPr="00F25715">
        <w:rPr>
          <w:color w:val="auto"/>
          <w:sz w:val="21"/>
          <w:szCs w:val="21"/>
        </w:rPr>
        <w:fldChar w:fldCharType="end"/>
      </w:r>
      <w:r w:rsidR="00B427F3" w:rsidRPr="00F25715">
        <w:rPr>
          <w:b/>
          <w:color w:val="auto"/>
          <w:sz w:val="21"/>
          <w:szCs w:val="21"/>
        </w:rPr>
        <w:t xml:space="preserve"> </w:t>
      </w:r>
      <w:r w:rsidR="00B427F3" w:rsidRPr="00F25715">
        <w:rPr>
          <w:color w:val="auto"/>
          <w:sz w:val="21"/>
          <w:szCs w:val="21"/>
        </w:rPr>
        <w:t>para Registro de Preços</w:t>
      </w:r>
      <w:r w:rsidR="00DB7A0B" w:rsidRPr="00F25715">
        <w:rPr>
          <w:b/>
          <w:color w:val="auto"/>
          <w:sz w:val="21"/>
          <w:szCs w:val="21"/>
        </w:rPr>
        <w:t xml:space="preserve"> </w:t>
      </w:r>
      <w:proofErr w:type="spellStart"/>
      <w:r w:rsidR="00F92CA3" w:rsidRPr="00F25715">
        <w:rPr>
          <w:color w:val="auto"/>
          <w:sz w:val="21"/>
          <w:szCs w:val="21"/>
        </w:rPr>
        <w:t>n°</w:t>
      </w:r>
      <w:proofErr w:type="spellEnd"/>
      <w:r w:rsidR="00F92CA3" w:rsidRPr="00F25715">
        <w:rPr>
          <w:color w:val="auto"/>
          <w:sz w:val="21"/>
          <w:szCs w:val="21"/>
        </w:rPr>
        <w:t>______/2023</w:t>
      </w:r>
      <w:r w:rsidR="00DB7A0B" w:rsidRPr="00F25715">
        <w:rPr>
          <w:color w:val="auto"/>
          <w:sz w:val="21"/>
          <w:szCs w:val="21"/>
        </w:rPr>
        <w:t xml:space="preserve">, </w:t>
      </w:r>
      <w:r w:rsidR="00B427F3" w:rsidRPr="00F25715">
        <w:rPr>
          <w:color w:val="auto"/>
          <w:sz w:val="21"/>
          <w:szCs w:val="21"/>
        </w:rPr>
        <w:t>tipo</w:t>
      </w:r>
      <w:r w:rsidR="00DB3F56" w:rsidRPr="00F25715">
        <w:rPr>
          <w:color w:val="auto"/>
          <w:sz w:val="21"/>
          <w:szCs w:val="21"/>
        </w:rPr>
        <w:t xml:space="preserve"> </w:t>
      </w:r>
      <w:r w:rsidR="00BE6B73" w:rsidRPr="00F25715">
        <w:rPr>
          <w:color w:val="auto"/>
          <w:sz w:val="21"/>
          <w:szCs w:val="21"/>
        </w:rPr>
        <w:t>MENOR PREÇO POR LOTE</w:t>
      </w:r>
      <w:r w:rsidR="00DB7A0B" w:rsidRPr="00F25715">
        <w:rPr>
          <w:color w:val="auto"/>
          <w:sz w:val="21"/>
          <w:szCs w:val="21"/>
        </w:rPr>
        <w:t xml:space="preserve"> previsto na Lei Federal nº. 10.520/2002, </w:t>
      </w:r>
      <w:r w:rsidR="00B427F3" w:rsidRPr="00F25715">
        <w:rPr>
          <w:color w:val="auto"/>
          <w:sz w:val="21"/>
          <w:szCs w:val="21"/>
        </w:rPr>
        <w:t xml:space="preserve">bem como no Decreto Municipal nº. </w:t>
      </w:r>
      <w:proofErr w:type="gramStart"/>
      <w:r w:rsidR="00B427F3" w:rsidRPr="00F25715">
        <w:rPr>
          <w:color w:val="auto"/>
          <w:sz w:val="21"/>
          <w:szCs w:val="21"/>
        </w:rPr>
        <w:t>1.393/2005, Decreto</w:t>
      </w:r>
      <w:proofErr w:type="gramEnd"/>
      <w:r w:rsidR="00B427F3" w:rsidRPr="00F25715">
        <w:rPr>
          <w:color w:val="auto"/>
          <w:sz w:val="21"/>
          <w:szCs w:val="21"/>
        </w:rPr>
        <w:t xml:space="preserve"> Municipal nº 2156/10</w:t>
      </w:r>
      <w:r w:rsidR="006973EB" w:rsidRPr="00F25715">
        <w:rPr>
          <w:color w:val="auto"/>
          <w:sz w:val="21"/>
          <w:szCs w:val="21"/>
        </w:rPr>
        <w:t xml:space="preserve">, </w:t>
      </w:r>
      <w:r w:rsidR="00DB7A0B" w:rsidRPr="00F25715">
        <w:rPr>
          <w:color w:val="auto"/>
          <w:sz w:val="21"/>
          <w:szCs w:val="21"/>
        </w:rPr>
        <w:t xml:space="preserve">constante dos autos do Processo Administrativo nº </w:t>
      </w:r>
      <w:r w:rsidR="00BE6B73" w:rsidRPr="00F25715">
        <w:rPr>
          <w:color w:val="auto"/>
          <w:sz w:val="21"/>
          <w:szCs w:val="21"/>
        </w:rPr>
        <w:t>6033/2022</w:t>
      </w:r>
      <w:r>
        <w:rPr>
          <w:color w:val="auto"/>
          <w:sz w:val="21"/>
          <w:szCs w:val="21"/>
        </w:rPr>
        <w:t xml:space="preserve"> (TR UNIFICADO)</w:t>
      </w:r>
      <w:r w:rsidR="00140CFE" w:rsidRPr="00F25715">
        <w:rPr>
          <w:color w:val="auto"/>
          <w:sz w:val="21"/>
          <w:szCs w:val="21"/>
        </w:rPr>
        <w:t xml:space="preserve">, </w:t>
      </w:r>
      <w:r w:rsidR="00BE6B73" w:rsidRPr="00F25715">
        <w:rPr>
          <w:color w:val="auto"/>
          <w:sz w:val="21"/>
          <w:szCs w:val="21"/>
        </w:rPr>
        <w:t xml:space="preserve">em nome </w:t>
      </w:r>
      <w:r w:rsidR="00140CFE" w:rsidRPr="00F25715">
        <w:rPr>
          <w:color w:val="auto"/>
          <w:sz w:val="21"/>
          <w:szCs w:val="21"/>
        </w:rPr>
        <w:t xml:space="preserve">da Secretaria Municipal de </w:t>
      </w:r>
      <w:r w:rsidR="00B9076E" w:rsidRPr="00F25715">
        <w:rPr>
          <w:color w:val="auto"/>
          <w:sz w:val="21"/>
          <w:szCs w:val="21"/>
        </w:rPr>
        <w:t>Obras e Infraestrutura e apenso</w:t>
      </w:r>
      <w:r w:rsidR="00BE6B73" w:rsidRPr="00F25715">
        <w:rPr>
          <w:color w:val="auto"/>
          <w:sz w:val="21"/>
          <w:szCs w:val="21"/>
        </w:rPr>
        <w:t>s</w:t>
      </w:r>
      <w:r w:rsidR="00B9076E" w:rsidRPr="00F25715">
        <w:rPr>
          <w:color w:val="auto"/>
          <w:sz w:val="21"/>
          <w:szCs w:val="21"/>
        </w:rPr>
        <w:t xml:space="preserve"> </w:t>
      </w:r>
      <w:r w:rsidR="001D6430" w:rsidRPr="00F25715">
        <w:rPr>
          <w:color w:val="auto"/>
          <w:sz w:val="21"/>
          <w:szCs w:val="21"/>
        </w:rPr>
        <w:t xml:space="preserve">n° </w:t>
      </w:r>
      <w:r w:rsidR="00BE6B73" w:rsidRPr="00F25715">
        <w:rPr>
          <w:color w:val="auto"/>
          <w:sz w:val="21"/>
          <w:szCs w:val="21"/>
        </w:rPr>
        <w:t>5812/2022 e 5526/2022</w:t>
      </w:r>
      <w:r w:rsidR="001D6430" w:rsidRPr="00F25715">
        <w:rPr>
          <w:color w:val="auto"/>
          <w:sz w:val="21"/>
          <w:szCs w:val="21"/>
        </w:rPr>
        <w:t xml:space="preserve"> </w:t>
      </w:r>
      <w:r w:rsidR="00BE6B73" w:rsidRPr="00F25715">
        <w:rPr>
          <w:color w:val="auto"/>
          <w:sz w:val="21"/>
          <w:szCs w:val="21"/>
        </w:rPr>
        <w:t>com demandas das demais secretarias requisitantes</w:t>
      </w:r>
      <w:r w:rsidR="00843D45" w:rsidRPr="00F25715">
        <w:rPr>
          <w:color w:val="auto"/>
          <w:sz w:val="21"/>
          <w:szCs w:val="21"/>
        </w:rPr>
        <w:t xml:space="preserve">, </w:t>
      </w:r>
      <w:r w:rsidR="00DB7A0B" w:rsidRPr="00F25715">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F25715" w:rsidRDefault="00DB7A0B" w:rsidP="00FC0096">
      <w:pPr>
        <w:pStyle w:val="Corpodetexto"/>
        <w:spacing w:line="360" w:lineRule="auto"/>
        <w:rPr>
          <w:color w:val="auto"/>
          <w:sz w:val="21"/>
          <w:szCs w:val="21"/>
        </w:rPr>
      </w:pPr>
    </w:p>
    <w:p w:rsidR="00707543" w:rsidRPr="00F25715" w:rsidRDefault="00DB7A0B" w:rsidP="00FC0096">
      <w:pPr>
        <w:pStyle w:val="Corpodetexto"/>
        <w:spacing w:line="360" w:lineRule="auto"/>
        <w:rPr>
          <w:b/>
          <w:bCs/>
          <w:color w:val="auto"/>
          <w:sz w:val="21"/>
          <w:szCs w:val="21"/>
        </w:rPr>
      </w:pPr>
      <w:r w:rsidRPr="00F25715">
        <w:rPr>
          <w:b/>
          <w:bCs/>
          <w:color w:val="auto"/>
          <w:sz w:val="21"/>
          <w:szCs w:val="21"/>
        </w:rPr>
        <w:t>CLÁUSULA PRIMEIRA – OBJETO (ART. 55, I E XI</w:t>
      </w:r>
      <w:proofErr w:type="gramStart"/>
      <w:r w:rsidRPr="00F25715">
        <w:rPr>
          <w:b/>
          <w:bCs/>
          <w:color w:val="auto"/>
          <w:sz w:val="21"/>
          <w:szCs w:val="21"/>
        </w:rPr>
        <w:t>)</w:t>
      </w:r>
      <w:proofErr w:type="gramEnd"/>
    </w:p>
    <w:p w:rsidR="00FB3862" w:rsidRPr="00F25715" w:rsidRDefault="00517250" w:rsidP="00FC0096">
      <w:pPr>
        <w:pStyle w:val="PargrafodaLista1"/>
        <w:spacing w:before="120" w:after="120"/>
        <w:ind w:left="0" w:firstLine="0"/>
        <w:rPr>
          <w:rFonts w:ascii="Arial" w:hAnsi="Arial" w:cs="Arial"/>
          <w:bCs/>
          <w:sz w:val="24"/>
          <w:szCs w:val="24"/>
        </w:rPr>
      </w:pPr>
      <w:r w:rsidRPr="00F25715">
        <w:rPr>
          <w:rFonts w:ascii="Arial" w:hAnsi="Arial" w:cs="Arial"/>
          <w:color w:val="auto"/>
          <w:sz w:val="21"/>
          <w:szCs w:val="21"/>
        </w:rPr>
        <w:t xml:space="preserve">Constitui o presente </w:t>
      </w:r>
      <w:r w:rsidR="00B9076E" w:rsidRPr="00F25715">
        <w:rPr>
          <w:rFonts w:ascii="Arial" w:hAnsi="Arial" w:cs="Arial"/>
          <w:color w:val="auto"/>
          <w:sz w:val="21"/>
          <w:szCs w:val="21"/>
        </w:rPr>
        <w:t>a eventual e futura</w:t>
      </w:r>
      <w:r w:rsidR="00B9076E" w:rsidRPr="00F25715">
        <w:rPr>
          <w:rStyle w:val="apple-converted-space"/>
          <w:rFonts w:ascii="Arial" w:hAnsi="Arial" w:cs="Arial"/>
          <w:color w:val="auto"/>
          <w:sz w:val="21"/>
          <w:szCs w:val="21"/>
        </w:rPr>
        <w:t xml:space="preserve"> </w:t>
      </w:r>
      <w:r w:rsidR="00B9076E" w:rsidRPr="00F25715">
        <w:rPr>
          <w:rFonts w:ascii="Arial" w:hAnsi="Arial" w:cs="Arial"/>
          <w:color w:val="auto"/>
          <w:sz w:val="21"/>
          <w:szCs w:val="21"/>
        </w:rPr>
        <w:t xml:space="preserve">contratação de empresa especializada </w:t>
      </w:r>
      <w:r w:rsidR="00BE6B73" w:rsidRPr="00F25715">
        <w:rPr>
          <w:rStyle w:val="Fontepargpadro1"/>
          <w:rFonts w:ascii="Arial" w:hAnsi="Arial" w:cs="Arial"/>
          <w:bCs/>
          <w:color w:val="auto"/>
          <w:sz w:val="21"/>
          <w:szCs w:val="21"/>
        </w:rPr>
        <w:t xml:space="preserve">para a prestação de serviços de RETÍFICA DE MOTOR EM VEÍCULOS LEVES, VEÍCULOS PESADOS E PATRULHA MECANIZADA, COM FORNECIMENTO DE PEÇAS, através do sistema de Registro de Preços, para o perfeito funcionamento da frota da Secretaria Municipal </w:t>
      </w:r>
      <w:r w:rsidR="0050565B">
        <w:rPr>
          <w:rStyle w:val="Fontepargpadro1"/>
          <w:rFonts w:ascii="Arial" w:hAnsi="Arial" w:cs="Arial"/>
          <w:bCs/>
          <w:color w:val="auto"/>
          <w:sz w:val="21"/>
          <w:szCs w:val="21"/>
        </w:rPr>
        <w:t xml:space="preserve">de </w:t>
      </w:r>
      <w:r w:rsidR="0050565B">
        <w:rPr>
          <w:rStyle w:val="Fontepargpadro1"/>
          <w:rFonts w:ascii="Arial" w:hAnsi="Arial" w:cs="Arial"/>
          <w:bCs/>
          <w:sz w:val="21"/>
          <w:szCs w:val="21"/>
        </w:rPr>
        <w:t>Saúde -</w:t>
      </w:r>
      <w:r w:rsidR="00BE6B73" w:rsidRPr="00F25715">
        <w:rPr>
          <w:rStyle w:val="Fontepargpadro1"/>
          <w:rFonts w:ascii="Arial" w:hAnsi="Arial" w:cs="Arial"/>
          <w:bCs/>
          <w:sz w:val="21"/>
          <w:szCs w:val="21"/>
        </w:rPr>
        <w:t xml:space="preserve"> SMS</w:t>
      </w:r>
      <w:r w:rsidR="00B9076E" w:rsidRPr="00F25715">
        <w:rPr>
          <w:rFonts w:ascii="Arial" w:hAnsi="Arial" w:cs="Arial"/>
          <w:sz w:val="21"/>
          <w:szCs w:val="21"/>
        </w:rPr>
        <w:t>.  Conforme especificações no Anexo I – Termo de Referência Unificado,</w:t>
      </w:r>
      <w:r w:rsidR="00B9076E" w:rsidRPr="00F25715">
        <w:rPr>
          <w:rFonts w:ascii="Arial" w:hAnsi="Arial" w:cs="Arial"/>
          <w:bCs/>
          <w:sz w:val="21"/>
          <w:szCs w:val="21"/>
        </w:rPr>
        <w:t xml:space="preserve"> do Edital.</w:t>
      </w:r>
      <w:r w:rsidR="00B9076E" w:rsidRPr="00F25715">
        <w:rPr>
          <w:rFonts w:ascii="Arial" w:hAnsi="Arial" w:cs="Arial"/>
          <w:bCs/>
          <w:color w:val="FF0000"/>
          <w:sz w:val="21"/>
          <w:szCs w:val="21"/>
        </w:rPr>
        <w:t xml:space="preserve"> </w:t>
      </w:r>
    </w:p>
    <w:p w:rsidR="00043E49" w:rsidRPr="00CD6E0A" w:rsidRDefault="00DB7A0B" w:rsidP="00FC0096">
      <w:pPr>
        <w:pStyle w:val="Corpodetexto"/>
        <w:spacing w:line="360" w:lineRule="auto"/>
        <w:rPr>
          <w:color w:val="auto"/>
          <w:sz w:val="21"/>
          <w:szCs w:val="21"/>
        </w:rPr>
      </w:pPr>
      <w:r w:rsidRPr="00F25715">
        <w:rPr>
          <w:b/>
          <w:color w:val="auto"/>
          <w:sz w:val="21"/>
          <w:szCs w:val="21"/>
        </w:rPr>
        <w:lastRenderedPageBreak/>
        <w:t xml:space="preserve">Parágrafo </w:t>
      </w:r>
      <w:r w:rsidR="00B9076E" w:rsidRPr="00F25715">
        <w:rPr>
          <w:b/>
          <w:color w:val="auto"/>
          <w:sz w:val="21"/>
          <w:szCs w:val="21"/>
        </w:rPr>
        <w:t>Único</w:t>
      </w:r>
      <w:r w:rsidRPr="00F25715">
        <w:rPr>
          <w:color w:val="auto"/>
          <w:sz w:val="21"/>
          <w:szCs w:val="21"/>
        </w:rPr>
        <w:t xml:space="preserve"> </w:t>
      </w:r>
      <w:r w:rsidR="00D44AD2" w:rsidRPr="00F25715">
        <w:rPr>
          <w:color w:val="auto"/>
          <w:sz w:val="21"/>
          <w:szCs w:val="21"/>
        </w:rPr>
        <w:t>-</w:t>
      </w:r>
      <w:r w:rsidRPr="00F25715">
        <w:rPr>
          <w:color w:val="auto"/>
          <w:sz w:val="21"/>
          <w:szCs w:val="21"/>
        </w:rPr>
        <w:t xml:space="preserve"> Integram e completam o presente Termo Contratual, para todos os fins de direito, obrigando as partes em todos os seus termos, as condições expressas no Edital do</w:t>
      </w:r>
      <w:r w:rsidR="005D3A7F" w:rsidRPr="00F25715">
        <w:rPr>
          <w:color w:val="auto"/>
          <w:sz w:val="21"/>
          <w:szCs w:val="21"/>
        </w:rPr>
        <w:t xml:space="preserve"> </w:t>
      </w:r>
      <w:r w:rsidR="00FE135E" w:rsidRPr="00F25715">
        <w:rPr>
          <w:color w:val="auto"/>
          <w:sz w:val="21"/>
          <w:szCs w:val="21"/>
        </w:rPr>
        <w:fldChar w:fldCharType="begin"/>
      </w:r>
      <w:r w:rsidR="00FE135E" w:rsidRPr="00F25715">
        <w:rPr>
          <w:color w:val="auto"/>
          <w:sz w:val="21"/>
          <w:szCs w:val="21"/>
        </w:rPr>
        <w:instrText xml:space="preserve"> REF  Modalidade \h  \* MERGEFORMAT </w:instrText>
      </w:r>
      <w:r w:rsidR="00FE135E" w:rsidRPr="00F25715">
        <w:rPr>
          <w:color w:val="auto"/>
          <w:sz w:val="21"/>
          <w:szCs w:val="21"/>
        </w:rPr>
      </w:r>
      <w:r w:rsidR="00FE135E" w:rsidRPr="00F25715">
        <w:rPr>
          <w:color w:val="auto"/>
          <w:sz w:val="21"/>
          <w:szCs w:val="21"/>
        </w:rPr>
        <w:fldChar w:fldCharType="separate"/>
      </w:r>
      <w:sdt>
        <w:sdtPr>
          <w:rPr>
            <w:sz w:val="21"/>
            <w:szCs w:val="21"/>
          </w:rPr>
          <w:id w:val="-1066715370"/>
          <w:placeholder>
            <w:docPart w:val="B0A95D7FEC6045F0A3A1F123DF895F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5519B" w:rsidRPr="0095519B">
            <w:rPr>
              <w:sz w:val="21"/>
              <w:szCs w:val="21"/>
            </w:rPr>
            <w:t>PREGÃO PRESENCIAL</w:t>
          </w:r>
        </w:sdtContent>
      </w:sdt>
      <w:r w:rsidR="00FE135E" w:rsidRPr="00F25715">
        <w:rPr>
          <w:color w:val="auto"/>
          <w:sz w:val="21"/>
          <w:szCs w:val="21"/>
        </w:rPr>
        <w:fldChar w:fldCharType="end"/>
      </w:r>
      <w:r w:rsidR="005D3A7F" w:rsidRPr="00F25715">
        <w:rPr>
          <w:color w:val="auto"/>
          <w:sz w:val="21"/>
          <w:szCs w:val="21"/>
        </w:rPr>
        <w:t xml:space="preserve"> nº</w:t>
      </w:r>
      <w:r w:rsidR="00370609" w:rsidRPr="00F25715">
        <w:rPr>
          <w:color w:val="auto"/>
          <w:sz w:val="21"/>
          <w:szCs w:val="21"/>
        </w:rPr>
        <w:t xml:space="preserve"> </w:t>
      </w:r>
      <w:r w:rsidR="00FE135E" w:rsidRPr="00F25715">
        <w:rPr>
          <w:color w:val="auto"/>
          <w:sz w:val="21"/>
          <w:szCs w:val="21"/>
        </w:rPr>
        <w:fldChar w:fldCharType="begin"/>
      </w:r>
      <w:r w:rsidR="00FE135E" w:rsidRPr="00F25715">
        <w:rPr>
          <w:color w:val="auto"/>
          <w:sz w:val="21"/>
          <w:szCs w:val="21"/>
        </w:rPr>
        <w:instrText xml:space="preserve"> REF  Número  \* MERGEFORMAT </w:instrText>
      </w:r>
      <w:r w:rsidR="00FE135E" w:rsidRPr="00F25715">
        <w:rPr>
          <w:color w:val="auto"/>
          <w:sz w:val="21"/>
          <w:szCs w:val="21"/>
        </w:rPr>
        <w:fldChar w:fldCharType="separate"/>
      </w:r>
      <w:sdt>
        <w:sdtPr>
          <w:rPr>
            <w:bCs/>
            <w:color w:val="auto"/>
            <w:sz w:val="21"/>
            <w:szCs w:val="21"/>
          </w:rPr>
          <w:id w:val="329104932"/>
          <w:placeholder>
            <w:docPart w:val="8CD1B0B2181D4912B0EBC5A4F8AA6968"/>
          </w:placeholder>
        </w:sdtPr>
        <w:sdtEndPr>
          <w:rPr>
            <w:b/>
          </w:rPr>
        </w:sdtEndPr>
        <w:sdtContent>
          <w:proofErr w:type="gramStart"/>
          <w:r w:rsidR="0095519B" w:rsidRPr="0095519B">
            <w:rPr>
              <w:bCs/>
              <w:color w:val="auto"/>
              <w:sz w:val="21"/>
              <w:szCs w:val="21"/>
            </w:rPr>
            <w:t xml:space="preserve">   </w:t>
          </w:r>
          <w:proofErr w:type="gramEnd"/>
          <w:r w:rsidR="0095519B" w:rsidRPr="0095519B">
            <w:rPr>
              <w:bCs/>
              <w:color w:val="auto"/>
              <w:sz w:val="21"/>
              <w:szCs w:val="21"/>
            </w:rPr>
            <w:t xml:space="preserve">/2023 </w:t>
          </w:r>
          <w:r w:rsidR="0095519B" w:rsidRPr="00F25715">
            <w:rPr>
              <w:b/>
              <w:bCs/>
              <w:color w:val="auto"/>
              <w:sz w:val="21"/>
              <w:szCs w:val="21"/>
            </w:rPr>
            <w:t>(SRP)</w:t>
          </w:r>
        </w:sdtContent>
      </w:sdt>
      <w:r w:rsidR="00FE135E" w:rsidRPr="00F25715">
        <w:rPr>
          <w:color w:val="auto"/>
          <w:sz w:val="21"/>
          <w:szCs w:val="21"/>
        </w:rPr>
        <w:fldChar w:fldCharType="end"/>
      </w:r>
      <w:r w:rsidRPr="00F25715">
        <w:rPr>
          <w:color w:val="auto"/>
          <w:sz w:val="21"/>
          <w:szCs w:val="21"/>
        </w:rPr>
        <w:t>, com seus an</w:t>
      </w:r>
      <w:r w:rsidR="00F25715" w:rsidRPr="00F25715">
        <w:rPr>
          <w:color w:val="auto"/>
          <w:sz w:val="21"/>
          <w:szCs w:val="21"/>
        </w:rPr>
        <w:t>exos e a proposta da CONTRATADA</w:t>
      </w:r>
      <w:r w:rsidR="00F25715">
        <w:rPr>
          <w:color w:val="auto"/>
          <w:sz w:val="21"/>
          <w:szCs w:val="21"/>
        </w:rPr>
        <w:t>.</w:t>
      </w:r>
      <w:r w:rsidR="00FB3862" w:rsidRPr="00CD6E0A">
        <w:rPr>
          <w:color w:val="auto"/>
          <w:sz w:val="21"/>
          <w:szCs w:val="21"/>
        </w:rPr>
        <w:t xml:space="preserve"> </w:t>
      </w:r>
    </w:p>
    <w:p w:rsidR="00584BAD" w:rsidRPr="00CD6E0A" w:rsidRDefault="00584BAD" w:rsidP="00FC0096">
      <w:pPr>
        <w:pStyle w:val="Corpodetexto"/>
        <w:spacing w:line="360" w:lineRule="auto"/>
        <w:rPr>
          <w:color w:val="auto"/>
          <w:sz w:val="21"/>
          <w:szCs w:val="21"/>
        </w:rPr>
      </w:pPr>
    </w:p>
    <w:p w:rsidR="00DB7A0B" w:rsidRPr="00F25715" w:rsidRDefault="00DB7A0B" w:rsidP="00FC0096">
      <w:pPr>
        <w:pStyle w:val="Corpodetexto"/>
        <w:spacing w:line="360" w:lineRule="auto"/>
        <w:rPr>
          <w:color w:val="auto"/>
          <w:sz w:val="21"/>
          <w:szCs w:val="21"/>
        </w:rPr>
      </w:pPr>
      <w:r w:rsidRPr="00F25715">
        <w:rPr>
          <w:b/>
          <w:bCs/>
          <w:color w:val="auto"/>
          <w:sz w:val="21"/>
          <w:szCs w:val="21"/>
        </w:rPr>
        <w:t>CLÁUSULA SEGUNDA – VALOR CONTRATUAL (ART. 55, III</w:t>
      </w:r>
      <w:proofErr w:type="gramStart"/>
      <w:r w:rsidRPr="00F25715">
        <w:rPr>
          <w:b/>
          <w:bCs/>
          <w:color w:val="auto"/>
          <w:sz w:val="21"/>
          <w:szCs w:val="21"/>
        </w:rPr>
        <w:t>)</w:t>
      </w:r>
      <w:proofErr w:type="gramEnd"/>
    </w:p>
    <w:p w:rsidR="00584BAD" w:rsidRPr="00F25715" w:rsidRDefault="00DB7A0B" w:rsidP="00FC0096">
      <w:pPr>
        <w:pStyle w:val="Corpodetexto"/>
        <w:spacing w:line="360" w:lineRule="auto"/>
        <w:rPr>
          <w:b/>
          <w:color w:val="auto"/>
          <w:sz w:val="21"/>
          <w:szCs w:val="21"/>
        </w:rPr>
      </w:pPr>
      <w:r w:rsidRPr="00F25715">
        <w:rPr>
          <w:color w:val="auto"/>
          <w:sz w:val="21"/>
          <w:szCs w:val="21"/>
        </w:rPr>
        <w:t xml:space="preserve">Pelo objeto ora contratado, o CONTRATANTE pagará a CONTRATADA o </w:t>
      </w:r>
      <w:r w:rsidR="00843D45" w:rsidRPr="00F25715">
        <w:rPr>
          <w:b/>
          <w:color w:val="auto"/>
          <w:sz w:val="21"/>
          <w:szCs w:val="21"/>
        </w:rPr>
        <w:t xml:space="preserve">valor </w:t>
      </w:r>
      <w:r w:rsidR="00140CFE" w:rsidRPr="00F25715">
        <w:rPr>
          <w:b/>
          <w:color w:val="auto"/>
          <w:sz w:val="21"/>
          <w:szCs w:val="21"/>
        </w:rPr>
        <w:t>estimado de R$ XXX (</w:t>
      </w:r>
      <w:proofErr w:type="spellStart"/>
      <w:r w:rsidR="00140CFE" w:rsidRPr="00F25715">
        <w:rPr>
          <w:b/>
          <w:color w:val="auto"/>
          <w:sz w:val="21"/>
          <w:szCs w:val="21"/>
        </w:rPr>
        <w:t>xxxx</w:t>
      </w:r>
      <w:proofErr w:type="spellEnd"/>
      <w:r w:rsidR="00140CFE" w:rsidRPr="00F25715">
        <w:rPr>
          <w:b/>
          <w:color w:val="auto"/>
          <w:sz w:val="21"/>
          <w:szCs w:val="21"/>
        </w:rPr>
        <w:t>), pelo</w:t>
      </w:r>
      <w:r w:rsidR="00BE6B73" w:rsidRPr="00F25715">
        <w:rPr>
          <w:b/>
          <w:color w:val="auto"/>
          <w:sz w:val="21"/>
          <w:szCs w:val="21"/>
        </w:rPr>
        <w:t xml:space="preserve"> LOTE</w:t>
      </w:r>
      <w:r w:rsidR="00707543" w:rsidRPr="00F25715">
        <w:rPr>
          <w:b/>
          <w:color w:val="auto"/>
          <w:sz w:val="21"/>
          <w:szCs w:val="21"/>
        </w:rPr>
        <w:t xml:space="preserve"> XXX.</w:t>
      </w:r>
    </w:p>
    <w:p w:rsidR="00843D45" w:rsidRDefault="008732B3" w:rsidP="00FC0096">
      <w:pPr>
        <w:pStyle w:val="Corpodetexto"/>
        <w:spacing w:line="360" w:lineRule="auto"/>
        <w:rPr>
          <w:color w:val="auto"/>
          <w:sz w:val="21"/>
          <w:szCs w:val="21"/>
        </w:rPr>
      </w:pPr>
      <w:r>
        <w:rPr>
          <w:b/>
          <w:color w:val="auto"/>
          <w:sz w:val="21"/>
          <w:szCs w:val="21"/>
        </w:rPr>
        <w:t>Parágrafo Primeiro</w:t>
      </w:r>
      <w:r w:rsidR="00843D45" w:rsidRPr="00F25715">
        <w:rPr>
          <w:b/>
          <w:color w:val="auto"/>
          <w:sz w:val="21"/>
          <w:szCs w:val="21"/>
        </w:rPr>
        <w:t xml:space="preserve"> - </w:t>
      </w:r>
      <w:r w:rsidR="00843D45" w:rsidRPr="00F25715">
        <w:rPr>
          <w:color w:val="auto"/>
          <w:sz w:val="21"/>
          <w:szCs w:val="21"/>
        </w:rPr>
        <w:t xml:space="preserve">O valor </w:t>
      </w:r>
      <w:r w:rsidR="00B427F3" w:rsidRPr="00F25715">
        <w:rPr>
          <w:color w:val="auto"/>
          <w:sz w:val="21"/>
          <w:szCs w:val="21"/>
        </w:rPr>
        <w:t>descrito na cláusula segunda</w:t>
      </w:r>
      <w:r w:rsidR="00843D45" w:rsidRPr="00F25715">
        <w:rPr>
          <w:color w:val="auto"/>
          <w:sz w:val="21"/>
          <w:szCs w:val="21"/>
        </w:rPr>
        <w:t xml:space="preserve"> constitui mera estimativa, não se obrigando </w:t>
      </w:r>
      <w:r w:rsidR="0050565B">
        <w:rPr>
          <w:color w:val="auto"/>
          <w:sz w:val="21"/>
          <w:szCs w:val="21"/>
        </w:rPr>
        <w:t>a Secretaria requisitante</w:t>
      </w:r>
      <w:r w:rsidR="00BE6B73" w:rsidRPr="00F25715">
        <w:rPr>
          <w:color w:val="auto"/>
          <w:sz w:val="21"/>
          <w:szCs w:val="21"/>
        </w:rPr>
        <w:t xml:space="preserve"> </w:t>
      </w:r>
      <w:r w:rsidR="00FB2C3E" w:rsidRPr="00F25715">
        <w:rPr>
          <w:color w:val="auto"/>
          <w:sz w:val="21"/>
          <w:szCs w:val="21"/>
        </w:rPr>
        <w:t>a utilizarem integralmente</w:t>
      </w:r>
      <w:r w:rsidR="00843D45" w:rsidRPr="00F25715">
        <w:rPr>
          <w:color w:val="auto"/>
          <w:sz w:val="21"/>
          <w:szCs w:val="21"/>
        </w:rPr>
        <w:t>.</w:t>
      </w:r>
    </w:p>
    <w:p w:rsidR="008732B3" w:rsidRPr="008732B3" w:rsidRDefault="008732B3" w:rsidP="00FC0096">
      <w:pPr>
        <w:pStyle w:val="Corpodetexto"/>
        <w:spacing w:line="360" w:lineRule="auto"/>
        <w:rPr>
          <w:color w:val="auto"/>
          <w:sz w:val="21"/>
          <w:szCs w:val="21"/>
        </w:rPr>
      </w:pPr>
      <w:r>
        <w:rPr>
          <w:b/>
          <w:color w:val="auto"/>
          <w:sz w:val="21"/>
          <w:szCs w:val="21"/>
        </w:rPr>
        <w:t xml:space="preserve">Parágrafo </w:t>
      </w:r>
      <w:r>
        <w:rPr>
          <w:b/>
          <w:color w:val="auto"/>
          <w:sz w:val="21"/>
          <w:szCs w:val="21"/>
        </w:rPr>
        <w:t>Segund</w:t>
      </w:r>
      <w:r>
        <w:rPr>
          <w:b/>
          <w:color w:val="auto"/>
          <w:sz w:val="21"/>
          <w:szCs w:val="21"/>
        </w:rPr>
        <w:t>o</w:t>
      </w:r>
      <w:r w:rsidRPr="00F25715">
        <w:rPr>
          <w:b/>
          <w:color w:val="auto"/>
          <w:sz w:val="21"/>
          <w:szCs w:val="21"/>
        </w:rPr>
        <w:t xml:space="preserve"> </w:t>
      </w:r>
      <w:r>
        <w:rPr>
          <w:b/>
          <w:color w:val="auto"/>
          <w:sz w:val="21"/>
          <w:szCs w:val="21"/>
        </w:rPr>
        <w:t xml:space="preserve">– </w:t>
      </w:r>
      <w:r>
        <w:rPr>
          <w:color w:val="auto"/>
          <w:sz w:val="21"/>
          <w:szCs w:val="21"/>
        </w:rPr>
        <w:t>Nas cláu</w:t>
      </w:r>
      <w:r w:rsidRPr="008732B3">
        <w:rPr>
          <w:color w:val="auto"/>
          <w:sz w:val="21"/>
          <w:szCs w:val="21"/>
        </w:rPr>
        <w:t>sulas do presente contrato a Secretaria Municipal de Saúde poderá ser identificada como contratante / SMS / Administração e Setor Requisitante.</w:t>
      </w:r>
    </w:p>
    <w:p w:rsidR="008732B3" w:rsidRPr="00F25715" w:rsidRDefault="008732B3" w:rsidP="00FC0096">
      <w:pPr>
        <w:pStyle w:val="Corpodetexto"/>
        <w:spacing w:line="360" w:lineRule="auto"/>
        <w:rPr>
          <w:color w:val="auto"/>
          <w:sz w:val="21"/>
          <w:szCs w:val="21"/>
        </w:rPr>
      </w:pPr>
    </w:p>
    <w:p w:rsidR="00140CFE" w:rsidRPr="00CD6E0A" w:rsidRDefault="00140CFE" w:rsidP="00FC0096">
      <w:pPr>
        <w:pStyle w:val="Corpodetexto"/>
        <w:spacing w:line="360" w:lineRule="auto"/>
        <w:rPr>
          <w:color w:val="auto"/>
          <w:sz w:val="21"/>
          <w:szCs w:val="21"/>
        </w:rPr>
      </w:pPr>
    </w:p>
    <w:p w:rsidR="00DB3F56" w:rsidRPr="00CD6E0A" w:rsidRDefault="00EF767F" w:rsidP="00FC0096">
      <w:pPr>
        <w:pStyle w:val="Corpodetexto"/>
        <w:spacing w:line="360" w:lineRule="auto"/>
        <w:rPr>
          <w:b/>
          <w:bCs/>
          <w:color w:val="auto"/>
          <w:sz w:val="21"/>
          <w:szCs w:val="21"/>
        </w:rPr>
      </w:pPr>
      <w:r w:rsidRPr="00CD6E0A">
        <w:rPr>
          <w:b/>
          <w:bCs/>
          <w:color w:val="auto"/>
          <w:sz w:val="21"/>
          <w:szCs w:val="21"/>
        </w:rPr>
        <w:t xml:space="preserve">CLÁUSULA TERCEIRA - </w:t>
      </w:r>
      <w:r w:rsidR="00DB3F56" w:rsidRPr="00CD6E0A">
        <w:rPr>
          <w:b/>
          <w:bCs/>
          <w:color w:val="auto"/>
          <w:sz w:val="21"/>
          <w:szCs w:val="21"/>
        </w:rPr>
        <w:t>DINÂMICA DE EXECUÇÃO E RECEBIMENTO DO CONTRATO</w:t>
      </w:r>
    </w:p>
    <w:p w:rsidR="00707543" w:rsidRPr="00FF49C2" w:rsidRDefault="00B9076E" w:rsidP="00FC0096">
      <w:pPr>
        <w:spacing w:before="120" w:after="120" w:line="360" w:lineRule="auto"/>
        <w:jc w:val="both"/>
        <w:rPr>
          <w:rFonts w:eastAsia="Calibri"/>
          <w:color w:val="FF0000"/>
          <w:sz w:val="21"/>
          <w:szCs w:val="21"/>
          <w:lang w:eastAsia="en-US"/>
        </w:rPr>
      </w:pPr>
      <w:r w:rsidRPr="00FF49C2">
        <w:rPr>
          <w:rFonts w:eastAsia="Calibri"/>
          <w:sz w:val="21"/>
          <w:szCs w:val="21"/>
          <w:lang w:eastAsia="en-US"/>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w:t>
      </w:r>
      <w:r w:rsidR="00707543" w:rsidRPr="00FF49C2">
        <w:rPr>
          <w:rFonts w:eastAsia="Calibri"/>
          <w:sz w:val="21"/>
          <w:szCs w:val="21"/>
          <w:lang w:eastAsia="en-US"/>
        </w:rPr>
        <w:t>ídica a que se destina a ordem.</w:t>
      </w:r>
      <w:r w:rsidR="00E70E12" w:rsidRPr="00FF49C2">
        <w:rPr>
          <w:rFonts w:eastAsia="Calibri"/>
          <w:sz w:val="21"/>
          <w:szCs w:val="21"/>
          <w:lang w:eastAsia="en-US"/>
        </w:rPr>
        <w:t xml:space="preserve"> Os serviços serão executados de forma indireta, pelo regime de empreitada por preço </w:t>
      </w:r>
      <w:r w:rsidR="007D38A9" w:rsidRPr="00FF49C2">
        <w:rPr>
          <w:rFonts w:eastAsia="Calibri"/>
          <w:sz w:val="21"/>
          <w:szCs w:val="21"/>
          <w:lang w:eastAsia="en-US"/>
        </w:rPr>
        <w:t>Global, em oficina mecânica da contratada</w:t>
      </w:r>
      <w:r w:rsidR="00E70E12" w:rsidRPr="00FF49C2">
        <w:rPr>
          <w:rFonts w:eastAsia="Calibri"/>
          <w:sz w:val="21"/>
          <w:szCs w:val="21"/>
          <w:lang w:eastAsia="en-US"/>
        </w:rPr>
        <w:t>.</w:t>
      </w:r>
    </w:p>
    <w:p w:rsidR="00F25715" w:rsidRPr="00FF49C2" w:rsidRDefault="00F25715"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Primeiro </w:t>
      </w:r>
      <w:r w:rsidR="007D38A9" w:rsidRPr="00FF49C2">
        <w:rPr>
          <w:rFonts w:eastAsia="Calibri"/>
          <w:sz w:val="21"/>
          <w:szCs w:val="21"/>
          <w:lang w:eastAsia="en-US"/>
        </w:rPr>
        <w:t xml:space="preserve">– </w:t>
      </w:r>
      <w:r w:rsidR="007D38A9" w:rsidRPr="00FF49C2">
        <w:rPr>
          <w:sz w:val="21"/>
          <w:szCs w:val="21"/>
        </w:rPr>
        <w:t>A execução dos serviços será realizada em duas etapas: o diagnóstico do problema e o procedimento</w:t>
      </w:r>
      <w:r w:rsidRPr="00FF49C2">
        <w:rPr>
          <w:sz w:val="21"/>
          <w:szCs w:val="21"/>
        </w:rPr>
        <w:t xml:space="preserve"> de manutenção.</w:t>
      </w:r>
    </w:p>
    <w:p w:rsidR="00F25715" w:rsidRPr="00FF49C2" w:rsidRDefault="00FF49C2"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Segundo </w:t>
      </w:r>
      <w:r w:rsidRPr="00FF49C2">
        <w:rPr>
          <w:rFonts w:eastAsia="Calibri"/>
          <w:sz w:val="21"/>
          <w:szCs w:val="21"/>
          <w:lang w:eastAsia="en-US"/>
        </w:rPr>
        <w:t xml:space="preserve">– </w:t>
      </w:r>
      <w:r w:rsidR="007D38A9" w:rsidRPr="00FF49C2">
        <w:rPr>
          <w:sz w:val="21"/>
          <w:szCs w:val="21"/>
        </w:rPr>
        <w:t>A CONTRATADA terá o prazo de 48 (quarenta e oito) horas, contados da data de recebimento da ordem de execução, para concluir o diagnóstico do problema. Após, deverá apresentar relatório contendo a lista de peças que serão substituídas pela mesma. A contar da entrega do diagnóstico a CONTRATANTE, a CONTRATADA terá o prazo de 30 (trinta) dias ú</w:t>
      </w:r>
      <w:r w:rsidR="00F25715" w:rsidRPr="00FF49C2">
        <w:rPr>
          <w:sz w:val="21"/>
          <w:szCs w:val="21"/>
        </w:rPr>
        <w:t>teis para concluir os serviços.</w:t>
      </w:r>
    </w:p>
    <w:p w:rsidR="007D38A9" w:rsidRPr="00FF49C2" w:rsidRDefault="00FF49C2" w:rsidP="00FC0096">
      <w:pPr>
        <w:pStyle w:val="TRSubtpico"/>
        <w:numPr>
          <w:ilvl w:val="0"/>
          <w:numId w:val="0"/>
        </w:numPr>
        <w:tabs>
          <w:tab w:val="clear" w:pos="993"/>
          <w:tab w:val="left" w:pos="0"/>
        </w:tabs>
        <w:spacing w:before="120" w:after="120" w:line="360" w:lineRule="auto"/>
        <w:rPr>
          <w:sz w:val="21"/>
          <w:szCs w:val="21"/>
        </w:rPr>
      </w:pPr>
      <w:r w:rsidRPr="00FF49C2">
        <w:rPr>
          <w:b/>
          <w:color w:val="auto"/>
          <w:sz w:val="21"/>
          <w:szCs w:val="21"/>
        </w:rPr>
        <w:t xml:space="preserve">Parágrafo Terceiro </w:t>
      </w:r>
      <w:r w:rsidRPr="00FF49C2">
        <w:rPr>
          <w:rFonts w:eastAsia="Calibri"/>
          <w:sz w:val="21"/>
          <w:szCs w:val="21"/>
          <w:lang w:eastAsia="en-US"/>
        </w:rPr>
        <w:t xml:space="preserve">– </w:t>
      </w:r>
      <w:r w:rsidR="007D38A9" w:rsidRPr="00FF49C2">
        <w:rPr>
          <w:rFonts w:eastAsia="Calibri"/>
          <w:sz w:val="21"/>
          <w:szCs w:val="21"/>
          <w:lang w:eastAsia="en-US"/>
        </w:rPr>
        <w:t>Após o di</w:t>
      </w:r>
      <w:r w:rsidR="00F25715" w:rsidRPr="00FF49C2">
        <w:rPr>
          <w:rFonts w:eastAsia="Calibri"/>
          <w:sz w:val="21"/>
          <w:szCs w:val="21"/>
          <w:lang w:eastAsia="en-US"/>
        </w:rPr>
        <w:t>agnóstico a CONTRATANTE emitirá</w:t>
      </w:r>
      <w:r w:rsidR="007D38A9" w:rsidRPr="00FF49C2">
        <w:rPr>
          <w:rFonts w:eastAsia="Calibri"/>
          <w:sz w:val="21"/>
          <w:szCs w:val="21"/>
          <w:lang w:eastAsia="en-US"/>
        </w:rPr>
        <w:t xml:space="preserve"> ordem de execução com a quantidade e identificação dos serviços que serão prestados pela CONTRATADA nas dependências da mesma,</w:t>
      </w:r>
      <w:proofErr w:type="gramStart"/>
      <w:r w:rsidR="007D38A9" w:rsidRPr="00FF49C2">
        <w:rPr>
          <w:rFonts w:eastAsia="Calibri"/>
          <w:sz w:val="21"/>
          <w:szCs w:val="21"/>
          <w:lang w:eastAsia="en-US"/>
        </w:rPr>
        <w:t xml:space="preserve">  </w:t>
      </w:r>
      <w:proofErr w:type="gramEnd"/>
      <w:r w:rsidR="007D38A9" w:rsidRPr="00FF49C2">
        <w:rPr>
          <w:rFonts w:eastAsia="Calibri"/>
          <w:sz w:val="21"/>
          <w:szCs w:val="21"/>
          <w:lang w:eastAsia="en-US"/>
        </w:rPr>
        <w:t>respeitado o prazo de  30 (trinta) dias úteis para conclusão dos serviços, a identificação e assinatura do gestor responsável pela emissão da ordem e a identificação da pessoa jurídica a que se destina a ordem.</w:t>
      </w:r>
      <w:r w:rsidR="007D38A9" w:rsidRPr="00FF49C2">
        <w:rPr>
          <w:sz w:val="21"/>
          <w:szCs w:val="21"/>
        </w:rPr>
        <w:t xml:space="preserve"> </w:t>
      </w:r>
    </w:p>
    <w:p w:rsidR="007D38A9" w:rsidRPr="00FF49C2" w:rsidRDefault="00FF49C2" w:rsidP="00FC0096">
      <w:pPr>
        <w:pStyle w:val="TRSubtpico"/>
        <w:numPr>
          <w:ilvl w:val="0"/>
          <w:numId w:val="0"/>
        </w:numPr>
        <w:tabs>
          <w:tab w:val="clear" w:pos="993"/>
        </w:tabs>
        <w:spacing w:before="120" w:after="120" w:line="360" w:lineRule="auto"/>
        <w:rPr>
          <w:sz w:val="21"/>
          <w:szCs w:val="21"/>
        </w:rPr>
      </w:pPr>
      <w:r w:rsidRPr="00FF49C2">
        <w:rPr>
          <w:b/>
          <w:color w:val="auto"/>
          <w:sz w:val="21"/>
          <w:szCs w:val="21"/>
        </w:rPr>
        <w:t xml:space="preserve">Parágrafo Quarto </w:t>
      </w:r>
      <w:r w:rsidRPr="00FF49C2">
        <w:rPr>
          <w:rFonts w:eastAsia="Calibri"/>
          <w:sz w:val="21"/>
          <w:szCs w:val="21"/>
          <w:lang w:eastAsia="en-US"/>
        </w:rPr>
        <w:t xml:space="preserve">– </w:t>
      </w:r>
      <w:r w:rsidR="007D38A9" w:rsidRPr="00FF49C2">
        <w:rPr>
          <w:sz w:val="21"/>
          <w:szCs w:val="21"/>
        </w:rPr>
        <w:t>Será responsabilidade da CONTRATANTE o tr</w:t>
      </w:r>
      <w:r w:rsidR="00F25715" w:rsidRPr="00FF49C2">
        <w:rPr>
          <w:sz w:val="21"/>
          <w:szCs w:val="21"/>
        </w:rPr>
        <w:t xml:space="preserve">ansporte do MOTOR até a oficina </w:t>
      </w:r>
      <w:r w:rsidR="007D38A9" w:rsidRPr="00FF49C2">
        <w:rPr>
          <w:sz w:val="21"/>
          <w:szCs w:val="21"/>
        </w:rPr>
        <w:t xml:space="preserve">contratada, englobando o traslado de ida e volta. </w:t>
      </w:r>
    </w:p>
    <w:p w:rsidR="007D38A9" w:rsidRPr="00FF49C2" w:rsidRDefault="00FF49C2" w:rsidP="00FC0096">
      <w:pPr>
        <w:spacing w:before="120" w:after="120" w:line="360" w:lineRule="auto"/>
        <w:jc w:val="both"/>
        <w:rPr>
          <w:rFonts w:eastAsia="Calibri"/>
          <w:sz w:val="21"/>
          <w:szCs w:val="21"/>
          <w:lang w:eastAsia="en-US"/>
        </w:rPr>
      </w:pPr>
      <w:r w:rsidRPr="00FF49C2">
        <w:rPr>
          <w:b/>
          <w:color w:val="auto"/>
          <w:sz w:val="21"/>
          <w:szCs w:val="21"/>
        </w:rPr>
        <w:lastRenderedPageBreak/>
        <w:t xml:space="preserve">Parágrafo Quinto </w:t>
      </w:r>
      <w:r w:rsidRPr="00FF49C2">
        <w:rPr>
          <w:rFonts w:eastAsia="Calibri"/>
          <w:sz w:val="21"/>
          <w:szCs w:val="21"/>
          <w:lang w:eastAsia="en-US"/>
        </w:rPr>
        <w:t xml:space="preserve">– </w:t>
      </w:r>
      <w:r w:rsidR="007D38A9" w:rsidRPr="00FF49C2">
        <w:rPr>
          <w:rFonts w:eastAsia="Calibri"/>
          <w:sz w:val="21"/>
          <w:szCs w:val="21"/>
          <w:lang w:eastAsia="en-US"/>
        </w:rPr>
        <w:t>O prazo para conclusão dos serviços requisitados poderá ser prorrogado, mantidas as demais condições da contratação, mediante justificativa idônea e expressa autorização da contratante.</w:t>
      </w:r>
    </w:p>
    <w:p w:rsidR="007D38A9" w:rsidRPr="00FF49C2" w:rsidRDefault="00FF49C2" w:rsidP="00FC0096">
      <w:pPr>
        <w:spacing w:before="120" w:after="120" w:line="360" w:lineRule="auto"/>
        <w:jc w:val="both"/>
        <w:rPr>
          <w:rFonts w:eastAsia="Calibri"/>
          <w:sz w:val="21"/>
          <w:szCs w:val="21"/>
          <w:lang w:eastAsia="en-US"/>
        </w:rPr>
      </w:pPr>
      <w:r w:rsidRPr="00FF49C2">
        <w:rPr>
          <w:b/>
          <w:color w:val="auto"/>
          <w:sz w:val="21"/>
          <w:szCs w:val="21"/>
        </w:rPr>
        <w:t xml:space="preserve">Parágrafo Sexto </w:t>
      </w:r>
      <w:r w:rsidRPr="00FF49C2">
        <w:rPr>
          <w:rFonts w:eastAsia="Calibri"/>
          <w:sz w:val="21"/>
          <w:szCs w:val="21"/>
          <w:lang w:eastAsia="en-US"/>
        </w:rPr>
        <w:t xml:space="preserve">– </w:t>
      </w:r>
      <w:r w:rsidR="007D38A9" w:rsidRPr="00FF49C2">
        <w:rPr>
          <w:rFonts w:eastAsia="Calibri"/>
          <w:sz w:val="21"/>
          <w:szCs w:val="21"/>
          <w:lang w:eastAsia="en-US"/>
        </w:rPr>
        <w:t>Os serviços serão recebidos definitivamente pelo responsável pelo acompanhamento e fiscalização do contrato, para efeito de posterior verificação de sua conformidade com as especificações constantes no instrumento convocatório, em seus anexos ou na proposta.</w:t>
      </w:r>
    </w:p>
    <w:p w:rsidR="00C07BCB" w:rsidRDefault="00FF49C2" w:rsidP="00C07BCB">
      <w:pPr>
        <w:spacing w:before="120" w:after="120" w:line="360" w:lineRule="auto"/>
        <w:jc w:val="both"/>
        <w:rPr>
          <w:rFonts w:eastAsia="Calibri"/>
          <w:sz w:val="21"/>
          <w:szCs w:val="21"/>
          <w:lang w:eastAsia="en-US"/>
        </w:rPr>
      </w:pPr>
      <w:r w:rsidRPr="00FF49C2">
        <w:rPr>
          <w:b/>
          <w:color w:val="auto"/>
          <w:sz w:val="21"/>
          <w:szCs w:val="21"/>
        </w:rPr>
        <w:t xml:space="preserve">Parágrafo Sétimo </w:t>
      </w:r>
      <w:r w:rsidRPr="00FF49C2">
        <w:rPr>
          <w:rFonts w:eastAsia="Calibri"/>
          <w:sz w:val="21"/>
          <w:szCs w:val="21"/>
          <w:lang w:eastAsia="en-US"/>
        </w:rPr>
        <w:t xml:space="preserve">– </w:t>
      </w:r>
      <w:r w:rsidR="007D38A9" w:rsidRPr="00FF49C2">
        <w:rPr>
          <w:rFonts w:eastAsia="Calibri"/>
          <w:sz w:val="21"/>
          <w:szCs w:val="21"/>
          <w:lang w:eastAsia="en-US"/>
        </w:rPr>
        <w:t xml:space="preserve">O recebimento definitivo dos serviços não exclui a responsabilidade da CONTRATADA pelos prejuízos resultantes da </w:t>
      </w:r>
      <w:r w:rsidR="00C07BCB">
        <w:rPr>
          <w:rFonts w:eastAsia="Calibri"/>
          <w:sz w:val="21"/>
          <w:szCs w:val="21"/>
          <w:lang w:eastAsia="en-US"/>
        </w:rPr>
        <w:t>incorreta execução do contrato.</w:t>
      </w:r>
    </w:p>
    <w:p w:rsidR="00C07BCB" w:rsidRPr="00C07BCB" w:rsidRDefault="00C07BCB" w:rsidP="00C07BCB">
      <w:pPr>
        <w:spacing w:after="120" w:line="360" w:lineRule="auto"/>
        <w:jc w:val="both"/>
        <w:rPr>
          <w:rFonts w:eastAsia="Calibri"/>
          <w:sz w:val="21"/>
          <w:szCs w:val="21"/>
          <w:lang w:eastAsia="en-US"/>
        </w:rPr>
      </w:pPr>
    </w:p>
    <w:p w:rsidR="00DB7A0B" w:rsidRPr="00FC0096" w:rsidRDefault="00DB7A0B" w:rsidP="00FC0096">
      <w:pPr>
        <w:spacing w:after="200" w:line="360" w:lineRule="auto"/>
        <w:jc w:val="both"/>
        <w:rPr>
          <w:color w:val="auto"/>
          <w:sz w:val="21"/>
          <w:szCs w:val="21"/>
        </w:rPr>
      </w:pPr>
      <w:r w:rsidRPr="00FC0096">
        <w:rPr>
          <w:b/>
          <w:bCs/>
          <w:color w:val="auto"/>
          <w:sz w:val="21"/>
          <w:szCs w:val="21"/>
        </w:rPr>
        <w:t xml:space="preserve">CLÁUSULA </w:t>
      </w:r>
      <w:r w:rsidR="00043E49" w:rsidRPr="00FC0096">
        <w:rPr>
          <w:b/>
          <w:bCs/>
          <w:color w:val="auto"/>
          <w:sz w:val="21"/>
          <w:szCs w:val="21"/>
        </w:rPr>
        <w:t>QUARTA</w:t>
      </w:r>
      <w:r w:rsidRPr="00FC0096">
        <w:rPr>
          <w:b/>
          <w:bCs/>
          <w:color w:val="auto"/>
          <w:sz w:val="21"/>
          <w:szCs w:val="21"/>
        </w:rPr>
        <w:t xml:space="preserve"> – CONDIÇÕES DE PAGAMENTO (ART. 55, III, alíneas 'c' e 'd'</w:t>
      </w:r>
      <w:proofErr w:type="gramStart"/>
      <w:r w:rsidRPr="00FC0096">
        <w:rPr>
          <w:b/>
          <w:bCs/>
          <w:color w:val="auto"/>
          <w:sz w:val="21"/>
          <w:szCs w:val="21"/>
        </w:rPr>
        <w:t>)</w:t>
      </w:r>
      <w:proofErr w:type="gramEnd"/>
    </w:p>
    <w:p w:rsidR="00923D4D" w:rsidRPr="00FC0096" w:rsidRDefault="00FF49C2" w:rsidP="00C07BCB">
      <w:pPr>
        <w:spacing w:line="360" w:lineRule="auto"/>
        <w:jc w:val="both"/>
        <w:rPr>
          <w:rFonts w:eastAsia="Calibri"/>
          <w:color w:val="auto"/>
          <w:sz w:val="21"/>
          <w:szCs w:val="21"/>
          <w:lang w:eastAsia="en-US"/>
        </w:rPr>
      </w:pPr>
      <w:r w:rsidRPr="00FC0096">
        <w:rPr>
          <w:b/>
          <w:color w:val="auto"/>
          <w:sz w:val="21"/>
          <w:szCs w:val="21"/>
        </w:rPr>
        <w:t xml:space="preserve">Parágrafo Primeiro - </w:t>
      </w:r>
      <w:r w:rsidR="00923D4D" w:rsidRPr="00FC0096">
        <w:rPr>
          <w:rFonts w:eastAsia="Calibri"/>
          <w:color w:val="auto"/>
          <w:sz w:val="21"/>
          <w:szCs w:val="21"/>
          <w:lang w:eastAsia="en-US"/>
        </w:rPr>
        <w:t>O CONTRATANTE terá:</w:t>
      </w:r>
    </w:p>
    <w:p w:rsidR="00923D4D" w:rsidRPr="00FC0096" w:rsidRDefault="00FF49C2" w:rsidP="00C07BCB">
      <w:pPr>
        <w:spacing w:line="360" w:lineRule="auto"/>
        <w:jc w:val="both"/>
        <w:rPr>
          <w:rFonts w:eastAsia="Calibri"/>
          <w:color w:val="auto"/>
          <w:sz w:val="21"/>
          <w:szCs w:val="21"/>
          <w:lang w:eastAsia="en-US"/>
        </w:rPr>
      </w:pPr>
      <w:r w:rsidRPr="00FC0096">
        <w:rPr>
          <w:b/>
          <w:color w:val="auto"/>
          <w:sz w:val="21"/>
          <w:szCs w:val="21"/>
        </w:rPr>
        <w:t xml:space="preserve">I - </w:t>
      </w:r>
      <w:r w:rsidR="00923D4D" w:rsidRPr="00FC0096">
        <w:rPr>
          <w:rFonts w:eastAsia="Calibri"/>
          <w:color w:val="auto"/>
          <w:sz w:val="21"/>
          <w:szCs w:val="21"/>
          <w:lang w:eastAsia="en-US"/>
        </w:rPr>
        <w:t xml:space="preserve">O prazo de 05 (cinco) dias corridos, contados da data do recebimento definitivo dos serviços, para realizar o pagamento, nos casos de serviços recebidos cujo valor não ultrapasse </w:t>
      </w:r>
      <w:proofErr w:type="gramStart"/>
      <w:r w:rsidR="00923D4D" w:rsidRPr="00FC0096">
        <w:rPr>
          <w:rFonts w:eastAsia="Calibri"/>
          <w:color w:val="auto"/>
          <w:sz w:val="21"/>
          <w:szCs w:val="21"/>
          <w:lang w:eastAsia="en-US"/>
        </w:rPr>
        <w:t>R$17.600,00 (dezessete mil e seiscentos reais), na forma do art. 5º, §3º da Lei Federal nº</w:t>
      </w:r>
      <w:proofErr w:type="gramEnd"/>
      <w:r w:rsidR="00923D4D" w:rsidRPr="00FC0096">
        <w:rPr>
          <w:rFonts w:eastAsia="Calibri"/>
          <w:color w:val="auto"/>
          <w:sz w:val="21"/>
          <w:szCs w:val="21"/>
          <w:lang w:eastAsia="en-US"/>
        </w:rPr>
        <w:t xml:space="preserve"> 8666/93, vedando-se o parcelamento de faturamento, solicitações de cobrança, ordens de pagamento que caracterizem inobservância da ordem cronológica estabelecidas no dispositivo citado. </w:t>
      </w:r>
    </w:p>
    <w:p w:rsidR="00923D4D" w:rsidRPr="0050565B" w:rsidRDefault="00923D4D" w:rsidP="00C07BCB">
      <w:pPr>
        <w:spacing w:line="360" w:lineRule="auto"/>
        <w:jc w:val="both"/>
        <w:rPr>
          <w:rFonts w:eastAsia="Calibri"/>
          <w:color w:val="auto"/>
          <w:sz w:val="21"/>
          <w:szCs w:val="21"/>
          <w:lang w:eastAsia="en-US"/>
        </w:rPr>
      </w:pPr>
      <w:r w:rsidRPr="0050565B">
        <w:rPr>
          <w:rFonts w:eastAsia="Calibri"/>
          <w:color w:val="auto"/>
          <w:sz w:val="21"/>
          <w:szCs w:val="21"/>
          <w:lang w:eastAsia="en-US"/>
        </w:rPr>
        <w:t>II – O prazo de 30 (trinta) dias corridos, contados da data do recebimento definitivo dos serviços, para realizar o pagamento, nas demais hipóteses.</w:t>
      </w:r>
    </w:p>
    <w:p w:rsidR="00923D4D" w:rsidRPr="0050565B" w:rsidRDefault="00923D4D" w:rsidP="00FC0096">
      <w:pPr>
        <w:spacing w:line="360" w:lineRule="auto"/>
        <w:jc w:val="both"/>
        <w:rPr>
          <w:rFonts w:eastAsia="Calibri"/>
          <w:color w:val="auto"/>
          <w:sz w:val="21"/>
          <w:szCs w:val="21"/>
          <w:lang w:eastAsia="en-US"/>
        </w:rPr>
      </w:pPr>
      <w:r w:rsidRPr="0050565B">
        <w:rPr>
          <w:b/>
          <w:color w:val="auto"/>
          <w:sz w:val="21"/>
          <w:szCs w:val="21"/>
        </w:rPr>
        <w:t xml:space="preserve">Parágrafo Segundo - </w:t>
      </w:r>
      <w:r w:rsidRPr="0050565B">
        <w:rPr>
          <w:rFonts w:eastAsia="Calibri"/>
          <w:color w:val="auto"/>
          <w:sz w:val="21"/>
          <w:szCs w:val="21"/>
          <w:lang w:eastAsia="en-US"/>
        </w:rPr>
        <w:t xml:space="preserve">Os documentos fiscais serão emitidos em nome do </w:t>
      </w:r>
      <w:r w:rsidR="0050565B" w:rsidRPr="0050565B">
        <w:rPr>
          <w:sz w:val="21"/>
          <w:szCs w:val="21"/>
        </w:rPr>
        <w:t>FUNDO MINICIPAL DE SAÚDE DE BOM JARDIM, CNPJ nº 28.561.041/0022-09, situado na Praça Governador Roberto Silveira, nº 44, Centro, Bom Jardim - RJ, CEP 28660-000</w:t>
      </w:r>
      <w:r w:rsidRPr="0050565B">
        <w:rPr>
          <w:rFonts w:eastAsia="Calibri"/>
          <w:color w:val="auto"/>
          <w:sz w:val="21"/>
          <w:szCs w:val="21"/>
          <w:lang w:eastAsia="en-US"/>
        </w:rPr>
        <w:t xml:space="preserve">, </w:t>
      </w:r>
    </w:p>
    <w:p w:rsidR="00923D4D" w:rsidRPr="00FC0096" w:rsidRDefault="00923D4D" w:rsidP="00FC0096">
      <w:pPr>
        <w:spacing w:line="360" w:lineRule="auto"/>
        <w:jc w:val="both"/>
        <w:rPr>
          <w:rFonts w:eastAsia="Calibri"/>
          <w:color w:val="auto"/>
          <w:sz w:val="21"/>
          <w:szCs w:val="21"/>
          <w:lang w:eastAsia="en-US"/>
        </w:rPr>
      </w:pPr>
      <w:r w:rsidRPr="0050565B">
        <w:rPr>
          <w:b/>
          <w:color w:val="auto"/>
          <w:sz w:val="21"/>
          <w:szCs w:val="21"/>
        </w:rPr>
        <w:t xml:space="preserve">Parágrafo Terceiro - </w:t>
      </w:r>
      <w:r w:rsidRPr="0050565B">
        <w:rPr>
          <w:rFonts w:eastAsia="Calibri"/>
          <w:color w:val="auto"/>
          <w:sz w:val="21"/>
          <w:szCs w:val="21"/>
          <w:lang w:eastAsia="en-US"/>
        </w:rPr>
        <w:t>As Notas Fiscais deverão conter em seu corpo informações como nome da</w:t>
      </w:r>
      <w:r w:rsidRPr="00FC0096">
        <w:rPr>
          <w:rFonts w:eastAsia="Calibri"/>
          <w:color w:val="auto"/>
          <w:sz w:val="21"/>
          <w:szCs w:val="21"/>
          <w:lang w:eastAsia="en-US"/>
        </w:rPr>
        <w:t xml:space="preserve"> secretaria, </w:t>
      </w:r>
      <w:r w:rsidRPr="00FC0096">
        <w:rPr>
          <w:color w:val="auto"/>
          <w:sz w:val="21"/>
          <w:szCs w:val="21"/>
        </w:rPr>
        <w:t>número do empen</w:t>
      </w:r>
      <w:r w:rsidR="007D38A9" w:rsidRPr="00FC0096">
        <w:rPr>
          <w:color w:val="auto"/>
          <w:sz w:val="21"/>
          <w:szCs w:val="21"/>
        </w:rPr>
        <w:t>ho e do Processo Administrativo</w:t>
      </w:r>
      <w:r w:rsidRPr="00FC0096">
        <w:rPr>
          <w:color w:val="auto"/>
          <w:sz w:val="21"/>
          <w:szCs w:val="21"/>
        </w:rPr>
        <w:t>.</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Quarto - </w:t>
      </w:r>
      <w:r w:rsidRPr="00FC0096">
        <w:rPr>
          <w:rFonts w:eastAsia="Calibri"/>
          <w:color w:val="auto"/>
          <w:sz w:val="21"/>
          <w:szCs w:val="21"/>
          <w:lang w:eastAsia="en-US"/>
        </w:rPr>
        <w:t>Junto aos documentos fiscais, a CONTRATADA deverá apresentar os documentos de habilitação e regularidade fiscal e trabalhista com validade atualizada exigidas no instrumento convocatório e seus anexos.</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Quinto - </w:t>
      </w:r>
      <w:r w:rsidRPr="00FC0096">
        <w:rPr>
          <w:rFonts w:eastAsia="Calibri"/>
          <w:color w:val="auto"/>
          <w:sz w:val="21"/>
          <w:szCs w:val="21"/>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923D4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Sexto - </w:t>
      </w:r>
      <w:r w:rsidRPr="00FC0096">
        <w:rPr>
          <w:rFonts w:eastAsia="Calibri"/>
          <w:color w:val="auto"/>
          <w:sz w:val="21"/>
          <w:szCs w:val="21"/>
          <w:lang w:eastAsia="en-US"/>
        </w:rPr>
        <w:t>A ordem de pagamento poderá ser alterada por despacho fundamentado da autoridade superior, nas hipóteses de:</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I – Haver suspensão do pagamento do crédito;</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Grave perturbação da ordem, situação de emergência ou calamidade pública;</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III – </w:t>
      </w:r>
      <w:proofErr w:type="gramStart"/>
      <w:r w:rsidRPr="00FC0096">
        <w:rPr>
          <w:rFonts w:eastAsia="Calibri"/>
          <w:color w:val="auto"/>
          <w:sz w:val="21"/>
          <w:szCs w:val="21"/>
          <w:lang w:eastAsia="en-US"/>
        </w:rPr>
        <w:t>Haver seguros</w:t>
      </w:r>
      <w:proofErr w:type="gramEnd"/>
      <w:r w:rsidRPr="00FC0096">
        <w:rPr>
          <w:rFonts w:eastAsia="Calibri"/>
          <w:color w:val="auto"/>
          <w:sz w:val="21"/>
          <w:szCs w:val="21"/>
          <w:lang w:eastAsia="en-US"/>
        </w:rPr>
        <w:t xml:space="preserve"> veiculares e imobiliários;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Evitar fundada ameaça de interrupção dos serviços essenciais da Administração ou para restaurá-los;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 – Cumprimento de ordem judicial ou decisão de Tribunal de Contas;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 – Pagamento de direitos oriundos de contratos em caso de falência, recuperação judicial ou dissolução da empresa contratada;</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 – Ocorrência de casos fortuitos ou força maior;</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VIII – Créditos decorrentes de empréstimos e financiamentos bancários;</w:t>
      </w:r>
    </w:p>
    <w:p w:rsidR="00923D4D" w:rsidRPr="00FC0096" w:rsidRDefault="00923D4D"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IX – Outros motivos de relevante interesse público, devidamente comprovados e motivados.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Sétimo - </w:t>
      </w:r>
      <w:r w:rsidRPr="00FC0096">
        <w:rPr>
          <w:rFonts w:eastAsia="Calibri"/>
          <w:color w:val="auto"/>
          <w:sz w:val="21"/>
          <w:szCs w:val="21"/>
          <w:lang w:eastAsia="en-US"/>
        </w:rPr>
        <w:t>O pagamento será suspenso, por meio de decisão motivada dos servidores competentes, em caso de constada irregularidade na documentação da CONTRATADA ou irregularidade durante o processo de liquidação.</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Oitavo - </w:t>
      </w:r>
      <w:r w:rsidRPr="00FC0096">
        <w:rPr>
          <w:rFonts w:eastAsia="Calibri"/>
          <w:color w:val="auto"/>
          <w:sz w:val="21"/>
          <w:szCs w:val="21"/>
          <w:lang w:eastAsia="en-US"/>
        </w:rPr>
        <w:t>O pagamento será feito em depósito em conta corrente informada pela CONTRATADA, em parcelas correspondentes a cada ordem de execução, na forma da legislação vigente.</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Nono - </w:t>
      </w:r>
      <w:r w:rsidRPr="00FC0096">
        <w:rPr>
          <w:rFonts w:eastAsia="Calibri"/>
          <w:color w:val="auto"/>
          <w:sz w:val="21"/>
          <w:szCs w:val="21"/>
          <w:lang w:eastAsia="en-US"/>
        </w:rPr>
        <w:t>Os itens relativos ao serviço deverão corresponder, em sua totalidade, aos itens constantes na ordem de execução e na nota de empenho emitida pela Administração, sem qualquer divergência entre estes.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 </w:t>
      </w:r>
      <w:r w:rsidRPr="00FC0096">
        <w:rPr>
          <w:rFonts w:eastAsia="Calibri"/>
          <w:color w:val="auto"/>
          <w:sz w:val="21"/>
          <w:szCs w:val="21"/>
          <w:lang w:eastAsia="en-US"/>
        </w:rPr>
        <w:t>É vedada a antecipação do pagamento sem a correspondente contraprestação do serviço em sua totalidade.</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Primeiro - </w:t>
      </w:r>
      <w:r w:rsidRPr="00FC0096">
        <w:rPr>
          <w:rFonts w:eastAsia="Calibri"/>
          <w:color w:val="auto"/>
          <w:sz w:val="21"/>
          <w:szCs w:val="21"/>
          <w:lang w:eastAsia="en-US"/>
        </w:rPr>
        <w:t>Os pagamentos eventualmente realizados com atraso, desde que não decorram de ato ou fato atribuível à CONTRATADA, sofrerão a incidência de atualização financeira pelo IPC-A e juros moratórios de 0,5% ao mês.</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Segundo - </w:t>
      </w:r>
      <w:r w:rsidRPr="00FC0096">
        <w:rPr>
          <w:rFonts w:eastAsia="Calibri"/>
          <w:color w:val="auto"/>
          <w:sz w:val="21"/>
          <w:szCs w:val="21"/>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23D4D" w:rsidRPr="00FC0096" w:rsidRDefault="00923D4D" w:rsidP="00C07BCB">
      <w:pPr>
        <w:spacing w:line="360" w:lineRule="auto"/>
        <w:jc w:val="both"/>
        <w:rPr>
          <w:rFonts w:eastAsia="Calibri"/>
          <w:color w:val="auto"/>
          <w:sz w:val="21"/>
          <w:szCs w:val="21"/>
          <w:lang w:eastAsia="en-US"/>
        </w:rPr>
      </w:pPr>
      <w:r w:rsidRPr="00FC0096">
        <w:rPr>
          <w:b/>
          <w:color w:val="auto"/>
          <w:sz w:val="21"/>
          <w:szCs w:val="21"/>
        </w:rPr>
        <w:t xml:space="preserve">Parágrafo Décimo Terceiro - </w:t>
      </w:r>
      <w:r w:rsidRPr="00FC0096">
        <w:rPr>
          <w:rFonts w:eastAsia="Calibri"/>
          <w:color w:val="auto"/>
          <w:sz w:val="21"/>
          <w:szCs w:val="21"/>
          <w:lang w:eastAsia="en-US"/>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w:t>
      </w:r>
      <w:r w:rsidRPr="00FC0096">
        <w:rPr>
          <w:rFonts w:eastAsia="Calibri"/>
          <w:color w:val="auto"/>
          <w:sz w:val="21"/>
          <w:szCs w:val="21"/>
          <w:lang w:eastAsia="en-US"/>
        </w:rPr>
        <w:lastRenderedPageBreak/>
        <w:t>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84BAD" w:rsidRPr="00FC0096" w:rsidRDefault="00923D4D" w:rsidP="00FC0096">
      <w:pPr>
        <w:spacing w:after="200" w:line="360" w:lineRule="auto"/>
        <w:jc w:val="both"/>
        <w:rPr>
          <w:rFonts w:eastAsia="Calibri"/>
          <w:color w:val="auto"/>
          <w:sz w:val="21"/>
          <w:szCs w:val="21"/>
          <w:lang w:eastAsia="en-US"/>
        </w:rPr>
      </w:pPr>
      <w:r w:rsidRPr="00FC0096">
        <w:rPr>
          <w:b/>
          <w:color w:val="auto"/>
          <w:sz w:val="21"/>
          <w:szCs w:val="21"/>
        </w:rPr>
        <w:t xml:space="preserve">Parágrafo Décimo Quarto - </w:t>
      </w:r>
      <w:r w:rsidRPr="00FC0096">
        <w:rPr>
          <w:rFonts w:eastAsia="Calibri"/>
          <w:color w:val="auto"/>
          <w:sz w:val="21"/>
          <w:szCs w:val="21"/>
          <w:lang w:eastAsia="en-US"/>
        </w:rPr>
        <w:t>É vedada à CONTRATADA a cessão de crédito para instituições financeiras decorrentes dos pagamentos futuros dispostos no instrumento convocatório e seus anexos, ressalvada a hipótese do art. 46</w:t>
      </w:r>
      <w:r w:rsidR="00707543" w:rsidRPr="00FC0096">
        <w:rPr>
          <w:rFonts w:eastAsia="Calibri"/>
          <w:color w:val="auto"/>
          <w:sz w:val="21"/>
          <w:szCs w:val="21"/>
          <w:lang w:eastAsia="en-US"/>
        </w:rPr>
        <w:t xml:space="preserve"> da Lei Complementar nº 123/06.</w:t>
      </w:r>
    </w:p>
    <w:p w:rsidR="0031721F" w:rsidRPr="00CD6E0A" w:rsidRDefault="00DB7A0B" w:rsidP="00FC0096">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QUINTA</w:t>
      </w:r>
      <w:r w:rsidRPr="00CD6E0A">
        <w:rPr>
          <w:b/>
          <w:bCs/>
          <w:color w:val="auto"/>
          <w:sz w:val="21"/>
          <w:szCs w:val="21"/>
        </w:rPr>
        <w:t xml:space="preserve"> – RECURSO FINANCEIRO (ART. 55, V)</w:t>
      </w:r>
      <w:r w:rsidR="00707543" w:rsidRPr="00CD6E0A">
        <w:rPr>
          <w:b/>
          <w:bCs/>
          <w:color w:val="auto"/>
          <w:sz w:val="21"/>
          <w:szCs w:val="21"/>
        </w:rPr>
        <w:t>:</w:t>
      </w:r>
    </w:p>
    <w:p w:rsidR="00584BAD" w:rsidRPr="00CD6E0A" w:rsidRDefault="00DB7A0B" w:rsidP="00FC0096">
      <w:pPr>
        <w:pStyle w:val="Corpodetexto"/>
        <w:spacing w:line="360" w:lineRule="auto"/>
        <w:rPr>
          <w:color w:val="auto"/>
          <w:sz w:val="21"/>
          <w:szCs w:val="21"/>
        </w:rPr>
      </w:pPr>
      <w:r w:rsidRPr="00CD6E0A">
        <w:rPr>
          <w:color w:val="auto"/>
          <w:sz w:val="21"/>
          <w:szCs w:val="21"/>
        </w:rPr>
        <w:t xml:space="preserve">As despesas decorrentes do presente Contrato serão efetuadas com a seguinte dotação orçamentária: </w:t>
      </w:r>
    </w:p>
    <w:p w:rsidR="00584BAD" w:rsidRPr="00631F02" w:rsidRDefault="00584BAD" w:rsidP="00584BAD">
      <w:pPr>
        <w:pStyle w:val="Corpodetexto"/>
        <w:spacing w:line="276" w:lineRule="auto"/>
        <w:rPr>
          <w:b/>
          <w:color w:val="FF0000"/>
          <w:sz w:val="21"/>
          <w:szCs w:val="21"/>
        </w:rPr>
      </w:pPr>
    </w:p>
    <w:tbl>
      <w:tblPr>
        <w:tblW w:w="8210" w:type="dxa"/>
        <w:jc w:val="center"/>
        <w:tblInd w:w="5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2"/>
        <w:gridCol w:w="3054"/>
        <w:gridCol w:w="1624"/>
      </w:tblGrid>
      <w:tr w:rsidR="007D38A9" w:rsidRPr="00332CBE" w:rsidTr="007D38A9">
        <w:trPr>
          <w:trHeight w:val="321"/>
          <w:jc w:val="center"/>
        </w:trPr>
        <w:tc>
          <w:tcPr>
            <w:tcW w:w="3532" w:type="dxa"/>
            <w:shd w:val="clear" w:color="auto" w:fill="C6D9F1"/>
          </w:tcPr>
          <w:p w:rsidR="007D38A9" w:rsidRPr="00332CBE" w:rsidRDefault="007D38A9" w:rsidP="007D38A9">
            <w:pPr>
              <w:pStyle w:val="Padro"/>
              <w:jc w:val="center"/>
              <w:rPr>
                <w:b/>
                <w:szCs w:val="24"/>
              </w:rPr>
            </w:pPr>
            <w:r w:rsidRPr="00332CBE">
              <w:rPr>
                <w:b/>
                <w:szCs w:val="24"/>
              </w:rPr>
              <w:t>SECRETARIA</w:t>
            </w:r>
          </w:p>
        </w:tc>
        <w:tc>
          <w:tcPr>
            <w:tcW w:w="3054" w:type="dxa"/>
            <w:shd w:val="clear" w:color="auto" w:fill="C6D9F1"/>
          </w:tcPr>
          <w:p w:rsidR="007D38A9" w:rsidRPr="00332CBE" w:rsidRDefault="007D38A9" w:rsidP="007D38A9">
            <w:pPr>
              <w:pStyle w:val="Padro"/>
              <w:jc w:val="center"/>
              <w:rPr>
                <w:b/>
                <w:szCs w:val="24"/>
              </w:rPr>
            </w:pPr>
            <w:r w:rsidRPr="00332CBE">
              <w:rPr>
                <w:b/>
                <w:szCs w:val="24"/>
              </w:rPr>
              <w:t>PROG. DE TRABALHO</w:t>
            </w:r>
          </w:p>
        </w:tc>
        <w:tc>
          <w:tcPr>
            <w:tcW w:w="1624" w:type="dxa"/>
            <w:shd w:val="clear" w:color="auto" w:fill="C6D9F1"/>
          </w:tcPr>
          <w:p w:rsidR="007D38A9" w:rsidRPr="00332CBE" w:rsidRDefault="007D38A9" w:rsidP="007D38A9">
            <w:pPr>
              <w:pStyle w:val="Padro"/>
              <w:jc w:val="center"/>
              <w:rPr>
                <w:b/>
                <w:szCs w:val="24"/>
              </w:rPr>
            </w:pPr>
            <w:r w:rsidRPr="00332CBE">
              <w:rPr>
                <w:b/>
                <w:szCs w:val="24"/>
              </w:rPr>
              <w:t>NAT. DESPESA</w:t>
            </w:r>
          </w:p>
        </w:tc>
      </w:tr>
      <w:tr w:rsidR="0050565B" w:rsidRPr="00332CBE" w:rsidTr="007D38A9">
        <w:trPr>
          <w:trHeight w:val="321"/>
          <w:jc w:val="center"/>
        </w:trPr>
        <w:tc>
          <w:tcPr>
            <w:tcW w:w="3532" w:type="dxa"/>
          </w:tcPr>
          <w:p w:rsidR="0050565B" w:rsidRPr="00332CBE" w:rsidRDefault="0050565B" w:rsidP="0050565B">
            <w:pPr>
              <w:pStyle w:val="Padro"/>
              <w:rPr>
                <w:szCs w:val="24"/>
              </w:rPr>
            </w:pPr>
            <w:r w:rsidRPr="00332CBE">
              <w:rPr>
                <w:szCs w:val="24"/>
              </w:rPr>
              <w:t xml:space="preserve">Secretaria </w:t>
            </w:r>
            <w:r>
              <w:rPr>
                <w:szCs w:val="24"/>
              </w:rPr>
              <w:t xml:space="preserve">Municipal </w:t>
            </w:r>
            <w:r w:rsidRPr="00332CBE">
              <w:rPr>
                <w:szCs w:val="24"/>
              </w:rPr>
              <w:t>de Saúde</w:t>
            </w:r>
          </w:p>
        </w:tc>
        <w:tc>
          <w:tcPr>
            <w:tcW w:w="3054" w:type="dxa"/>
            <w:shd w:val="clear" w:color="auto" w:fill="auto"/>
          </w:tcPr>
          <w:p w:rsidR="0050565B" w:rsidRPr="00332CBE" w:rsidRDefault="0050565B" w:rsidP="0050565B">
            <w:pPr>
              <w:pStyle w:val="Padro"/>
              <w:jc w:val="center"/>
              <w:rPr>
                <w:szCs w:val="24"/>
              </w:rPr>
            </w:pPr>
            <w:r w:rsidRPr="00332CBE">
              <w:rPr>
                <w:szCs w:val="24"/>
              </w:rPr>
              <w:t>04.800.10.301.00652.075</w:t>
            </w:r>
          </w:p>
          <w:p w:rsidR="0050565B" w:rsidRPr="00332CBE" w:rsidRDefault="0050565B" w:rsidP="0050565B">
            <w:pPr>
              <w:pStyle w:val="Padro"/>
              <w:jc w:val="center"/>
              <w:rPr>
                <w:szCs w:val="24"/>
              </w:rPr>
            </w:pPr>
            <w:r w:rsidRPr="00332CBE">
              <w:rPr>
                <w:szCs w:val="24"/>
              </w:rPr>
              <w:t>04.800.10.301.00652.207</w:t>
            </w:r>
          </w:p>
        </w:tc>
        <w:tc>
          <w:tcPr>
            <w:tcW w:w="1624" w:type="dxa"/>
            <w:shd w:val="clear" w:color="auto" w:fill="auto"/>
          </w:tcPr>
          <w:p w:rsidR="0050565B" w:rsidRPr="00332CBE" w:rsidRDefault="0050565B" w:rsidP="0050565B">
            <w:pPr>
              <w:pStyle w:val="Padro"/>
              <w:jc w:val="center"/>
              <w:rPr>
                <w:b/>
                <w:szCs w:val="24"/>
              </w:rPr>
            </w:pPr>
            <w:r w:rsidRPr="00332CBE">
              <w:rPr>
                <w:szCs w:val="24"/>
              </w:rPr>
              <w:t>3390.39.00</w:t>
            </w:r>
          </w:p>
          <w:p w:rsidR="0050565B" w:rsidRPr="00332CBE" w:rsidRDefault="0050565B" w:rsidP="0050565B">
            <w:pPr>
              <w:pStyle w:val="Padro"/>
              <w:jc w:val="center"/>
              <w:rPr>
                <w:szCs w:val="24"/>
              </w:rPr>
            </w:pPr>
            <w:r w:rsidRPr="00332CBE">
              <w:rPr>
                <w:szCs w:val="24"/>
              </w:rPr>
              <w:t>3390.30.00</w:t>
            </w:r>
          </w:p>
          <w:p w:rsidR="0050565B" w:rsidRPr="00332CBE" w:rsidRDefault="0050565B" w:rsidP="007D38A9">
            <w:pPr>
              <w:pStyle w:val="Padro"/>
              <w:jc w:val="center"/>
              <w:rPr>
                <w:szCs w:val="24"/>
              </w:rPr>
            </w:pPr>
          </w:p>
        </w:tc>
      </w:tr>
    </w:tbl>
    <w:p w:rsidR="000E5F01" w:rsidRPr="00CD6E0A" w:rsidRDefault="000E5F01" w:rsidP="009D4393">
      <w:pPr>
        <w:pStyle w:val="Corpodetexto"/>
        <w:spacing w:line="360" w:lineRule="auto"/>
        <w:rPr>
          <w:b/>
          <w:bCs/>
          <w:color w:val="auto"/>
          <w:sz w:val="21"/>
          <w:szCs w:val="21"/>
        </w:rPr>
      </w:pPr>
    </w:p>
    <w:p w:rsidR="00584BAD" w:rsidRPr="00FC0096" w:rsidRDefault="00DB7A0B" w:rsidP="00FC0096">
      <w:pPr>
        <w:pStyle w:val="Corpodetexto"/>
        <w:spacing w:line="360" w:lineRule="auto"/>
        <w:rPr>
          <w:b/>
          <w:bCs/>
          <w:color w:val="auto"/>
          <w:sz w:val="21"/>
          <w:szCs w:val="21"/>
        </w:rPr>
      </w:pPr>
      <w:r w:rsidRPr="00FC0096">
        <w:rPr>
          <w:b/>
          <w:bCs/>
          <w:color w:val="auto"/>
          <w:sz w:val="21"/>
          <w:szCs w:val="21"/>
        </w:rPr>
        <w:t xml:space="preserve">CLÁUSULA </w:t>
      </w:r>
      <w:r w:rsidR="00EF767F" w:rsidRPr="00FC0096">
        <w:rPr>
          <w:b/>
          <w:bCs/>
          <w:color w:val="auto"/>
          <w:sz w:val="21"/>
          <w:szCs w:val="21"/>
        </w:rPr>
        <w:t>SEXTA</w:t>
      </w:r>
      <w:r w:rsidRPr="00FC0096">
        <w:rPr>
          <w:b/>
          <w:bCs/>
          <w:color w:val="auto"/>
          <w:sz w:val="21"/>
          <w:szCs w:val="21"/>
        </w:rPr>
        <w:t xml:space="preserve"> – </w:t>
      </w:r>
      <w:r w:rsidR="003230A1" w:rsidRPr="00FC0096">
        <w:rPr>
          <w:b/>
          <w:bCs/>
          <w:color w:val="auto"/>
          <w:sz w:val="21"/>
          <w:szCs w:val="21"/>
        </w:rPr>
        <w:t>REVISÃO DOS PREÇOS</w:t>
      </w:r>
      <w:r w:rsidR="007C5972" w:rsidRPr="00FC0096">
        <w:rPr>
          <w:b/>
          <w:bCs/>
          <w:color w:val="auto"/>
          <w:sz w:val="21"/>
          <w:szCs w:val="21"/>
        </w:rPr>
        <w:t xml:space="preserve"> E DA ATA DE REGISTRO DE PREÇOS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Primeiro</w:t>
      </w:r>
      <w:r w:rsidRPr="00FC0096">
        <w:rPr>
          <w:bCs/>
          <w:color w:val="auto"/>
          <w:sz w:val="21"/>
          <w:szCs w:val="21"/>
        </w:rPr>
        <w:t xml:space="preserve"> – </w:t>
      </w:r>
      <w:r w:rsidR="00695557" w:rsidRPr="00FC0096">
        <w:rPr>
          <w:color w:val="auto"/>
          <w:sz w:val="21"/>
          <w:szCs w:val="21"/>
        </w:rPr>
        <w:t>A Administração realizará pesquisa de mercado periodicamente, em intervalos não superiores a 180 (cento e oitenta) dias, a fim de verificar a vantajosidade dos preços registrado</w:t>
      </w:r>
      <w:r w:rsidR="00CD6E0A" w:rsidRPr="00FC0096">
        <w:rPr>
          <w:color w:val="auto"/>
          <w:sz w:val="21"/>
          <w:szCs w:val="21"/>
        </w:rPr>
        <w:t>s na ata de registro de preços.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Segundo</w:t>
      </w:r>
      <w:r w:rsidRPr="00FC0096">
        <w:rPr>
          <w:bCs/>
          <w:color w:val="auto"/>
          <w:sz w:val="21"/>
          <w:szCs w:val="21"/>
        </w:rPr>
        <w:t xml:space="preserve"> – </w:t>
      </w:r>
      <w:r w:rsidR="00695557" w:rsidRPr="00FC0096">
        <w:rPr>
          <w:color w:val="auto"/>
          <w:sz w:val="21"/>
          <w:szCs w:val="21"/>
        </w:rPr>
        <w:t xml:space="preserve">Os preços estabelecidos poderão ser revistos em decorrência de eventual redução dos preços praticados no mercado ou de fato que eleve o custo </w:t>
      </w:r>
      <w:r w:rsidR="00206833" w:rsidRPr="00FC0096">
        <w:rPr>
          <w:color w:val="auto"/>
          <w:sz w:val="21"/>
          <w:szCs w:val="21"/>
        </w:rPr>
        <w:t>dos bens registrados, cabendo</w:t>
      </w:r>
      <w:r w:rsidR="00695557" w:rsidRPr="00FC0096">
        <w:rPr>
          <w:color w:val="auto"/>
          <w:sz w:val="21"/>
          <w:szCs w:val="21"/>
        </w:rPr>
        <w:t xml:space="preserve"> à Administração promover as negociações junto aos fornecedores, observadas as disposições contidas na alínea “d” do inciso II do caput do art. 65 da</w:t>
      </w:r>
      <w:r w:rsidR="00CD6E0A" w:rsidRPr="00FC0096">
        <w:rPr>
          <w:color w:val="auto"/>
          <w:sz w:val="21"/>
          <w:szCs w:val="21"/>
        </w:rPr>
        <w:t xml:space="preserve"> Lei Federal nº 8.666, de 1993.</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Terceiro</w:t>
      </w:r>
      <w:r w:rsidRPr="00FC0096">
        <w:rPr>
          <w:bCs/>
          <w:color w:val="auto"/>
          <w:sz w:val="21"/>
          <w:szCs w:val="21"/>
        </w:rPr>
        <w:t xml:space="preserve"> – </w:t>
      </w:r>
      <w:r w:rsidR="00695557" w:rsidRPr="00FC0096">
        <w:rPr>
          <w:color w:val="auto"/>
          <w:sz w:val="21"/>
          <w:szCs w:val="21"/>
        </w:rPr>
        <w:t>Quando o preço registrado tornar-se superior ao preço praticado no mercado por motivo superveniente, a Administração convocará a adjudicatária para negociar a redução dos preços aos v</w:t>
      </w:r>
      <w:r w:rsidR="00CD6E0A" w:rsidRPr="00FC0096">
        <w:rPr>
          <w:color w:val="auto"/>
          <w:sz w:val="21"/>
          <w:szCs w:val="21"/>
        </w:rPr>
        <w:t>alores praticados pelo mercado.</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Quarto</w:t>
      </w:r>
      <w:r w:rsidRPr="00FC0096">
        <w:rPr>
          <w:bCs/>
          <w:color w:val="auto"/>
          <w:sz w:val="21"/>
          <w:szCs w:val="21"/>
        </w:rPr>
        <w:t xml:space="preserve"> – </w:t>
      </w:r>
      <w:r w:rsidR="00695557" w:rsidRPr="00FC0096">
        <w:rPr>
          <w:color w:val="auto"/>
          <w:sz w:val="21"/>
          <w:szCs w:val="21"/>
        </w:rPr>
        <w:t xml:space="preserve">Os </w:t>
      </w:r>
      <w:r w:rsidR="000E5F01" w:rsidRPr="00FC0096">
        <w:rPr>
          <w:color w:val="auto"/>
          <w:sz w:val="21"/>
          <w:szCs w:val="21"/>
        </w:rPr>
        <w:t>presta</w:t>
      </w:r>
      <w:r w:rsidR="00695557" w:rsidRPr="00FC0096">
        <w:rPr>
          <w:color w:val="auto"/>
          <w:sz w:val="21"/>
          <w:szCs w:val="21"/>
        </w:rPr>
        <w:t>dores que não aceitarem reduzir seus preços aos valores praticados pelo mercado serão liberados do compromisso assumido, sem aplicação de penalidade.</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Quinto</w:t>
      </w:r>
      <w:r w:rsidRPr="00FC0096">
        <w:rPr>
          <w:bCs/>
          <w:color w:val="auto"/>
          <w:sz w:val="21"/>
          <w:szCs w:val="21"/>
        </w:rPr>
        <w:t xml:space="preserve"> – </w:t>
      </w:r>
      <w:r w:rsidR="00695557" w:rsidRPr="00FC0096">
        <w:rPr>
          <w:color w:val="auto"/>
          <w:sz w:val="21"/>
          <w:szCs w:val="21"/>
        </w:rPr>
        <w:t>A ordem de classificação dos fornecedores que aceitarem reduzir seus preços aos valores de mercado obse</w:t>
      </w:r>
      <w:r w:rsidR="00CD6E0A" w:rsidRPr="00FC0096">
        <w:rPr>
          <w:color w:val="auto"/>
          <w:sz w:val="21"/>
          <w:szCs w:val="21"/>
        </w:rPr>
        <w:t>rvará a classificação original.</w:t>
      </w:r>
    </w:p>
    <w:p w:rsidR="00695557"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Sexto</w:t>
      </w:r>
      <w:r w:rsidRPr="00FC0096">
        <w:rPr>
          <w:bCs/>
          <w:color w:val="auto"/>
          <w:sz w:val="21"/>
          <w:szCs w:val="21"/>
        </w:rPr>
        <w:t xml:space="preserve"> – </w:t>
      </w:r>
      <w:r w:rsidR="00695557" w:rsidRPr="00FC0096">
        <w:rPr>
          <w:color w:val="auto"/>
          <w:sz w:val="21"/>
          <w:szCs w:val="21"/>
        </w:rPr>
        <w:t xml:space="preserve">Quando o preço de mercado tornar-se superior aos preços registrados e o prestador de serviço não puder cumprir o compromisso, a Administração poderá liberar a adjudicatária do compromisso assumido, caso a comunicação ocorra antes do pedido de </w:t>
      </w:r>
      <w:r w:rsidR="00695557" w:rsidRPr="00FC0096">
        <w:rPr>
          <w:color w:val="auto"/>
          <w:sz w:val="21"/>
          <w:szCs w:val="21"/>
        </w:rPr>
        <w:lastRenderedPageBreak/>
        <w:t>fornecimento, sem aplicação da penalidade quando confirmada a veracidade dos motivos e comprovantes apresentados.</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Sétimo</w:t>
      </w:r>
      <w:r w:rsidRPr="00FC0096">
        <w:rPr>
          <w:bCs/>
          <w:color w:val="auto"/>
          <w:sz w:val="21"/>
          <w:szCs w:val="21"/>
        </w:rPr>
        <w:t xml:space="preserve"> – </w:t>
      </w:r>
      <w:r w:rsidR="00695557" w:rsidRPr="00FC0096">
        <w:rPr>
          <w:color w:val="auto"/>
          <w:sz w:val="21"/>
          <w:szCs w:val="21"/>
        </w:rPr>
        <w:t>Os licitantes remanescentes serão convocados para fornecer os bens pelo preço registrado, obse</w:t>
      </w:r>
      <w:r w:rsidR="00CD6E0A" w:rsidRPr="00FC0096">
        <w:rPr>
          <w:color w:val="auto"/>
          <w:sz w:val="21"/>
          <w:szCs w:val="21"/>
        </w:rPr>
        <w:t>rvada a classificação original.</w:t>
      </w:r>
    </w:p>
    <w:p w:rsidR="00584BAD" w:rsidRPr="00FC0096" w:rsidRDefault="003230A1" w:rsidP="00FC0096">
      <w:pPr>
        <w:tabs>
          <w:tab w:val="left" w:pos="1410"/>
        </w:tabs>
        <w:spacing w:line="360" w:lineRule="auto"/>
        <w:jc w:val="both"/>
        <w:rPr>
          <w:color w:val="auto"/>
          <w:sz w:val="21"/>
          <w:szCs w:val="21"/>
        </w:rPr>
      </w:pPr>
      <w:r w:rsidRPr="00FC0096">
        <w:rPr>
          <w:b/>
          <w:bCs/>
          <w:color w:val="auto"/>
          <w:sz w:val="21"/>
          <w:szCs w:val="21"/>
        </w:rPr>
        <w:t>Parágrafo Oitavo</w:t>
      </w:r>
      <w:r w:rsidRPr="00FC0096">
        <w:rPr>
          <w:bCs/>
          <w:color w:val="auto"/>
          <w:sz w:val="21"/>
          <w:szCs w:val="21"/>
        </w:rPr>
        <w:t xml:space="preserve"> – </w:t>
      </w:r>
      <w:r w:rsidR="00695557" w:rsidRPr="00FC0096">
        <w:rPr>
          <w:color w:val="auto"/>
          <w:sz w:val="21"/>
          <w:szCs w:val="21"/>
        </w:rPr>
        <w:t>Não será aplicada penalidade ao licitante convocado na forma deste item que não aceitar a p</w:t>
      </w:r>
      <w:r w:rsidR="00CD6E0A" w:rsidRPr="00FC0096">
        <w:rPr>
          <w:color w:val="auto"/>
          <w:sz w:val="21"/>
          <w:szCs w:val="21"/>
        </w:rPr>
        <w:t>roposta da Administração.</w:t>
      </w:r>
    </w:p>
    <w:p w:rsidR="003230A1" w:rsidRPr="00FC0096" w:rsidRDefault="00695557" w:rsidP="00FC0096">
      <w:pPr>
        <w:pStyle w:val="Corpodetexto"/>
        <w:spacing w:line="360" w:lineRule="auto"/>
        <w:rPr>
          <w:color w:val="auto"/>
          <w:sz w:val="21"/>
          <w:szCs w:val="21"/>
        </w:rPr>
      </w:pPr>
      <w:r w:rsidRPr="00FC0096">
        <w:rPr>
          <w:b/>
          <w:bCs/>
          <w:color w:val="auto"/>
          <w:sz w:val="21"/>
          <w:szCs w:val="21"/>
        </w:rPr>
        <w:t>Parágrafo Nono</w:t>
      </w:r>
      <w:r w:rsidRPr="00FC0096">
        <w:rPr>
          <w:bCs/>
          <w:color w:val="auto"/>
          <w:sz w:val="21"/>
          <w:szCs w:val="21"/>
        </w:rPr>
        <w:t xml:space="preserve"> - </w:t>
      </w:r>
      <w:r w:rsidRPr="00FC0096">
        <w:rPr>
          <w:color w:val="auto"/>
          <w:sz w:val="21"/>
          <w:szCs w:val="21"/>
        </w:rPr>
        <w:t>Não havendo êxito nas negociações, a Administração deverá proceder à revogação da ata de registro de preços, adotando as medidas cabíveis para obtenção da contratação mais vantajosa.</w:t>
      </w:r>
    </w:p>
    <w:p w:rsidR="00584BAD" w:rsidRPr="00FC0096" w:rsidRDefault="00584BAD" w:rsidP="00FC0096">
      <w:pPr>
        <w:pStyle w:val="Corpodetexto"/>
        <w:spacing w:line="360" w:lineRule="auto"/>
        <w:rPr>
          <w:bCs/>
          <w:color w:val="auto"/>
          <w:sz w:val="21"/>
          <w:szCs w:val="21"/>
        </w:rPr>
      </w:pPr>
    </w:p>
    <w:p w:rsidR="00584BAD" w:rsidRPr="00FC0096" w:rsidRDefault="00DB7A0B" w:rsidP="00FC0096">
      <w:pPr>
        <w:pStyle w:val="Corpodetexto"/>
        <w:spacing w:line="360" w:lineRule="auto"/>
        <w:rPr>
          <w:color w:val="auto"/>
          <w:sz w:val="21"/>
          <w:szCs w:val="21"/>
        </w:rPr>
      </w:pPr>
      <w:r w:rsidRPr="00FC0096">
        <w:rPr>
          <w:b/>
          <w:bCs/>
          <w:color w:val="auto"/>
          <w:sz w:val="21"/>
          <w:szCs w:val="21"/>
        </w:rPr>
        <w:t xml:space="preserve">CLÁUSULA </w:t>
      </w:r>
      <w:r w:rsidR="000A501F" w:rsidRPr="00FC0096">
        <w:rPr>
          <w:b/>
          <w:bCs/>
          <w:color w:val="auto"/>
          <w:sz w:val="21"/>
          <w:szCs w:val="21"/>
        </w:rPr>
        <w:t>SÉTIMA</w:t>
      </w:r>
      <w:r w:rsidRPr="00FC0096">
        <w:rPr>
          <w:b/>
          <w:bCs/>
          <w:color w:val="auto"/>
          <w:sz w:val="21"/>
          <w:szCs w:val="21"/>
        </w:rPr>
        <w:t xml:space="preserve"> – DA</w:t>
      </w:r>
      <w:r w:rsidR="00897BA8" w:rsidRPr="00FC0096">
        <w:rPr>
          <w:b/>
          <w:bCs/>
          <w:color w:val="auto"/>
          <w:sz w:val="21"/>
          <w:szCs w:val="21"/>
        </w:rPr>
        <w:t xml:space="preserve"> GESTÃO E</w:t>
      </w:r>
      <w:r w:rsidRPr="00FC0096">
        <w:rPr>
          <w:b/>
          <w:bCs/>
          <w:color w:val="auto"/>
          <w:sz w:val="21"/>
          <w:szCs w:val="21"/>
        </w:rPr>
        <w:t xml:space="preserve"> FISCALIZAÇÃO DO CONTRATO</w:t>
      </w:r>
      <w:r w:rsidR="00832BDA" w:rsidRPr="00FC0096">
        <w:rPr>
          <w:b/>
          <w:bCs/>
          <w:color w:val="auto"/>
          <w:sz w:val="21"/>
          <w:szCs w:val="21"/>
        </w:rPr>
        <w:t xml:space="preserve"> (ART. 67)</w:t>
      </w:r>
    </w:p>
    <w:p w:rsidR="008644AC" w:rsidRPr="00FC0096" w:rsidRDefault="00695557" w:rsidP="00FC0096">
      <w:pPr>
        <w:spacing w:before="120" w:after="120" w:line="360" w:lineRule="auto"/>
        <w:jc w:val="both"/>
        <w:rPr>
          <w:rFonts w:eastAsia="Calibri"/>
          <w:color w:val="auto"/>
          <w:sz w:val="21"/>
          <w:szCs w:val="21"/>
          <w:lang w:eastAsia="en-US"/>
        </w:rPr>
      </w:pPr>
      <w:r w:rsidRPr="00FC0096">
        <w:rPr>
          <w:b/>
          <w:color w:val="auto"/>
          <w:sz w:val="21"/>
          <w:szCs w:val="21"/>
        </w:rPr>
        <w:t>Parágrafo Primeiro</w:t>
      </w:r>
      <w:r w:rsidRPr="00FC0096">
        <w:rPr>
          <w:color w:val="auto"/>
          <w:sz w:val="21"/>
          <w:szCs w:val="21"/>
        </w:rPr>
        <w:t xml:space="preserve"> – </w:t>
      </w:r>
      <w:r w:rsidR="007D38A9" w:rsidRPr="00FC0096">
        <w:rPr>
          <w:rFonts w:eastAsia="Calibri"/>
          <w:color w:val="auto"/>
          <w:sz w:val="21"/>
          <w:szCs w:val="21"/>
          <w:lang w:eastAsia="en-US"/>
        </w:rPr>
        <w:t>O gerenciamento da ata de registro de preço será de responsabilidade das secretarias requisitantes, conforme suas cotas partes:</w:t>
      </w:r>
    </w:p>
    <w:p w:rsidR="00FF49C2" w:rsidRPr="0050565B" w:rsidRDefault="0050565B" w:rsidP="0050565B">
      <w:pPr>
        <w:pStyle w:val="Corpodetexto"/>
        <w:spacing w:before="120" w:after="120"/>
        <w:ind w:right="-28"/>
        <w:rPr>
          <w:rFonts w:eastAsia="Calibri"/>
          <w:b/>
          <w:sz w:val="21"/>
          <w:szCs w:val="21"/>
          <w:lang w:val="pt-PT" w:eastAsia="en-US"/>
        </w:rPr>
      </w:pPr>
      <w:r w:rsidRPr="0050565B">
        <w:rPr>
          <w:rFonts w:eastAsia="Calibri"/>
          <w:b/>
          <w:sz w:val="21"/>
          <w:szCs w:val="21"/>
          <w:lang w:eastAsia="en-US"/>
        </w:rPr>
        <w:t xml:space="preserve">- </w:t>
      </w:r>
      <w:r w:rsidRPr="0050565B">
        <w:rPr>
          <w:rFonts w:eastAsia="Calibri"/>
          <w:sz w:val="21"/>
          <w:szCs w:val="21"/>
          <w:lang w:eastAsia="en-US"/>
        </w:rPr>
        <w:t>Secretaria de Saúde, representada pelo secretário</w:t>
      </w:r>
      <w:r w:rsidRPr="0050565B">
        <w:rPr>
          <w:rFonts w:eastAsia="Calibri"/>
          <w:b/>
          <w:sz w:val="21"/>
          <w:szCs w:val="21"/>
          <w:lang w:eastAsia="en-US"/>
        </w:rPr>
        <w:t xml:space="preserve"> </w:t>
      </w:r>
      <w:proofErr w:type="spellStart"/>
      <w:r w:rsidRPr="0050565B">
        <w:rPr>
          <w:rFonts w:eastAsia="Calibri"/>
          <w:b/>
          <w:sz w:val="21"/>
          <w:szCs w:val="21"/>
          <w:lang w:eastAsia="en-US"/>
        </w:rPr>
        <w:t>Wueliton</w:t>
      </w:r>
      <w:proofErr w:type="spellEnd"/>
      <w:r w:rsidRPr="0050565B">
        <w:rPr>
          <w:rFonts w:eastAsia="Calibri"/>
          <w:b/>
          <w:sz w:val="21"/>
          <w:szCs w:val="21"/>
          <w:lang w:eastAsia="en-US"/>
        </w:rPr>
        <w:t xml:space="preserve"> Pires, Matrícula nº 11/2035, </w:t>
      </w:r>
      <w:r w:rsidRPr="0050565B">
        <w:rPr>
          <w:rFonts w:eastAsia="Calibri"/>
          <w:b/>
          <w:sz w:val="21"/>
          <w:szCs w:val="21"/>
          <w:lang w:val="pt-PT" w:eastAsia="en-US"/>
        </w:rPr>
        <w:t>CPF nº 781.922.777-04.</w:t>
      </w:r>
    </w:p>
    <w:p w:rsidR="0050565B" w:rsidRPr="0050565B" w:rsidRDefault="0050565B" w:rsidP="0050565B">
      <w:pPr>
        <w:pStyle w:val="Corpodetexto"/>
        <w:spacing w:before="120" w:after="120"/>
        <w:ind w:right="-28"/>
        <w:rPr>
          <w:sz w:val="21"/>
          <w:szCs w:val="21"/>
          <w:lang w:val="pt-PT" w:eastAsia="en-US"/>
        </w:rPr>
      </w:pPr>
    </w:p>
    <w:p w:rsidR="007D38A9" w:rsidRPr="00FC0096" w:rsidRDefault="00FF49C2" w:rsidP="00FC0096">
      <w:pPr>
        <w:spacing w:before="120" w:after="120" w:line="360" w:lineRule="auto"/>
        <w:jc w:val="both"/>
        <w:rPr>
          <w:rFonts w:eastAsia="Calibri"/>
          <w:color w:val="auto"/>
          <w:sz w:val="21"/>
          <w:szCs w:val="21"/>
          <w:lang w:eastAsia="en-US"/>
        </w:rPr>
      </w:pPr>
      <w:r w:rsidRPr="00FC0096">
        <w:rPr>
          <w:b/>
          <w:color w:val="auto"/>
          <w:sz w:val="21"/>
          <w:szCs w:val="21"/>
        </w:rPr>
        <w:t>Parágrafo Segundo</w:t>
      </w:r>
      <w:r w:rsidRPr="00FC0096">
        <w:rPr>
          <w:color w:val="auto"/>
          <w:sz w:val="21"/>
          <w:szCs w:val="21"/>
        </w:rPr>
        <w:t xml:space="preserve"> – </w:t>
      </w:r>
      <w:r w:rsidR="007D38A9" w:rsidRPr="00FC0096">
        <w:rPr>
          <w:rFonts w:eastAsia="Calibri"/>
          <w:color w:val="auto"/>
          <w:sz w:val="21"/>
          <w:szCs w:val="21"/>
          <w:lang w:eastAsia="en-US"/>
        </w:rPr>
        <w:t>Compete ao órgão responsável pelo gerenciamento da ata de registro de preços: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w:t>
      </w:r>
      <w:r w:rsidR="007D38A9" w:rsidRPr="00FC0096">
        <w:rPr>
          <w:rFonts w:eastAsia="Calibri"/>
          <w:color w:val="auto"/>
          <w:sz w:val="21"/>
          <w:szCs w:val="21"/>
          <w:lang w:eastAsia="en-US"/>
        </w:rPr>
        <w:t xml:space="preserve"> – Verificar, antes de emitir a ordem de prestação de serviços, se há saldo orçamentário disponível para a execução;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Emitir a ordem de prestação de serviços, nos moldes do instrumento convocatório e seus anexos;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Solicitar à fiscalização que inicie os procedimentos de acompanhamento e fiscalização;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Encaminhar comunicações à CONTRATADA ou fornecer meios para que a fiscalização se comunique com a CONTRATADA;</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w:t>
      </w:r>
      <w:r w:rsidR="0050565B">
        <w:rPr>
          <w:rFonts w:eastAsia="Calibri"/>
          <w:color w:val="auto"/>
          <w:sz w:val="21"/>
          <w:szCs w:val="21"/>
          <w:lang w:eastAsia="en-US"/>
        </w:rPr>
        <w:t>Aplicar</w:t>
      </w:r>
      <w:r w:rsidR="007D38A9" w:rsidRPr="00FC0096">
        <w:rPr>
          <w:rFonts w:eastAsia="Calibri"/>
          <w:color w:val="auto"/>
          <w:sz w:val="21"/>
          <w:szCs w:val="21"/>
          <w:lang w:eastAsia="en-US"/>
        </w:rPr>
        <w:t xml:space="preserve"> sanções por descumprimento contratual;</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Requerer ajustes, aditivos, suspensões, prorrogações ou supressões, na forma da legislação;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w:t>
      </w:r>
      <w:r w:rsidR="0050565B">
        <w:rPr>
          <w:rFonts w:eastAsia="Calibri"/>
          <w:color w:val="auto"/>
          <w:sz w:val="21"/>
          <w:szCs w:val="21"/>
          <w:lang w:eastAsia="en-US"/>
        </w:rPr>
        <w:t>Cancelar o</w:t>
      </w:r>
      <w:r w:rsidR="007D38A9" w:rsidRPr="00FC0096">
        <w:rPr>
          <w:rFonts w:eastAsia="Calibri"/>
          <w:color w:val="auto"/>
          <w:sz w:val="21"/>
          <w:szCs w:val="21"/>
          <w:lang w:eastAsia="en-US"/>
        </w:rPr>
        <w:t xml:space="preserve"> registro dos licitantes, nas hipóteses do instrumento convocatório e seus anexos, convocando os licitantes remanescentes registrados para substituí-los (vide item 12.4).</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w:t>
      </w:r>
      <w:r w:rsidR="0050565B">
        <w:rPr>
          <w:rFonts w:eastAsia="Calibri"/>
          <w:color w:val="auto"/>
          <w:sz w:val="21"/>
          <w:szCs w:val="21"/>
          <w:lang w:eastAsia="en-US"/>
        </w:rPr>
        <w:t xml:space="preserve">Revogar </w:t>
      </w:r>
      <w:r w:rsidR="007D38A9" w:rsidRPr="00FC0096">
        <w:rPr>
          <w:rFonts w:eastAsia="Calibri"/>
          <w:color w:val="auto"/>
          <w:sz w:val="21"/>
          <w:szCs w:val="21"/>
          <w:lang w:eastAsia="en-US"/>
        </w:rPr>
        <w:t>a ata de registro de preços, nas hipóteses do instrumento convocatório e da legislação aplicável;</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Controlar os quantitativos máximos estipulado, respeitando as cotas dos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Tomar demais medidas necessárias para a regularização de</w:t>
      </w:r>
      <w:r w:rsidRPr="00FC0096">
        <w:rPr>
          <w:rFonts w:eastAsia="Calibri"/>
          <w:color w:val="auto"/>
          <w:sz w:val="21"/>
          <w:szCs w:val="21"/>
          <w:lang w:eastAsia="en-US"/>
        </w:rPr>
        <w:t xml:space="preserve"> </w:t>
      </w:r>
      <w:proofErr w:type="gramStart"/>
      <w:r w:rsidRPr="00FC0096">
        <w:rPr>
          <w:rFonts w:eastAsia="Calibri"/>
          <w:color w:val="auto"/>
          <w:sz w:val="21"/>
          <w:szCs w:val="21"/>
          <w:lang w:eastAsia="en-US"/>
        </w:rPr>
        <w:t>faltas ou eventuais problemas</w:t>
      </w:r>
      <w:proofErr w:type="gramEnd"/>
      <w:r w:rsidRPr="00FC0096">
        <w:rPr>
          <w:rFonts w:eastAsia="Calibri"/>
          <w:color w:val="auto"/>
          <w:sz w:val="21"/>
          <w:szCs w:val="21"/>
          <w:lang w:eastAsia="en-US"/>
        </w:rPr>
        <w:t>.</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XI</w:t>
      </w:r>
      <w:r w:rsidR="007D38A9" w:rsidRPr="00FC0096">
        <w:rPr>
          <w:rFonts w:eastAsia="Calibri"/>
          <w:color w:val="auto"/>
          <w:sz w:val="21"/>
          <w:szCs w:val="21"/>
          <w:lang w:eastAsia="en-US"/>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a)</w:t>
      </w:r>
      <w:r w:rsidR="007D38A9" w:rsidRPr="00FC0096">
        <w:rPr>
          <w:rFonts w:eastAsia="Calibri"/>
          <w:color w:val="auto"/>
          <w:sz w:val="21"/>
          <w:szCs w:val="21"/>
          <w:lang w:eastAsia="en-US"/>
        </w:rPr>
        <w:t xml:space="preserve"> – Entende-se como tempo hábil o prazo mínimo de 90 dias (noventa) de antecedência ao prazo máximo previsto no item anterior.</w:t>
      </w:r>
    </w:p>
    <w:p w:rsidR="007D38A9" w:rsidRPr="00FC0096" w:rsidRDefault="00FF49C2" w:rsidP="00FC0096">
      <w:pPr>
        <w:spacing w:before="120" w:after="120" w:line="360" w:lineRule="auto"/>
        <w:jc w:val="both"/>
        <w:rPr>
          <w:color w:val="auto"/>
          <w:sz w:val="21"/>
          <w:szCs w:val="21"/>
        </w:rPr>
      </w:pPr>
      <w:r w:rsidRPr="00FC0096">
        <w:rPr>
          <w:color w:val="auto"/>
          <w:sz w:val="21"/>
          <w:szCs w:val="21"/>
        </w:rPr>
        <w:t>XII</w:t>
      </w:r>
      <w:r w:rsidR="007D38A9" w:rsidRPr="00FC0096">
        <w:rPr>
          <w:color w:val="auto"/>
          <w:sz w:val="21"/>
          <w:szCs w:val="21"/>
        </w:rPr>
        <w:t xml:space="preserve"> – O rol dos órgãos participantes, suas respectivas cotas consta no anexo A, deste Termo de Referência. </w:t>
      </w:r>
    </w:p>
    <w:p w:rsidR="007D38A9" w:rsidRPr="00FC0096" w:rsidRDefault="00FF49C2" w:rsidP="00FC0096">
      <w:pPr>
        <w:spacing w:before="120" w:after="120" w:line="360" w:lineRule="auto"/>
        <w:jc w:val="both"/>
        <w:rPr>
          <w:rFonts w:eastAsia="Calibri"/>
          <w:color w:val="auto"/>
          <w:sz w:val="21"/>
          <w:szCs w:val="21"/>
          <w:lang w:eastAsia="en-US"/>
        </w:rPr>
      </w:pPr>
      <w:r w:rsidRPr="00FC0096">
        <w:rPr>
          <w:color w:val="auto"/>
          <w:sz w:val="21"/>
          <w:szCs w:val="21"/>
        </w:rPr>
        <w:t>XIII</w:t>
      </w:r>
      <w:r w:rsidR="007D38A9" w:rsidRPr="00FC0096">
        <w:rPr>
          <w:color w:val="auto"/>
          <w:sz w:val="21"/>
          <w:szCs w:val="21"/>
        </w:rPr>
        <w:t xml:space="preserve"> – </w:t>
      </w:r>
      <w:r w:rsidR="007D38A9" w:rsidRPr="00FC0096">
        <w:rPr>
          <w:rFonts w:eastAsia="Calibri"/>
          <w:color w:val="auto"/>
          <w:sz w:val="21"/>
          <w:szCs w:val="21"/>
          <w:lang w:eastAsia="en-US"/>
        </w:rPr>
        <w:t>Será admitida a adesão de Secretarias do município de Bom Jardim que não participaram da presente licitação, observadas as seguintes regras: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XIV</w:t>
      </w:r>
      <w:r w:rsidR="007D38A9" w:rsidRPr="00FC0096">
        <w:rPr>
          <w:rFonts w:eastAsia="Calibri"/>
          <w:color w:val="auto"/>
          <w:sz w:val="21"/>
          <w:szCs w:val="21"/>
          <w:lang w:eastAsia="en-US"/>
        </w:rPr>
        <w:t xml:space="preserve"> – A participação dar-se-á mediante anuência da Administração, desde que devidamente justificada a vantagem e respeitadas, no que </w:t>
      </w:r>
      <w:proofErr w:type="gramStart"/>
      <w:r w:rsidR="007D38A9" w:rsidRPr="00FC0096">
        <w:rPr>
          <w:rFonts w:eastAsia="Calibri"/>
          <w:color w:val="auto"/>
          <w:sz w:val="21"/>
          <w:szCs w:val="21"/>
          <w:lang w:eastAsia="en-US"/>
        </w:rPr>
        <w:t>couber</w:t>
      </w:r>
      <w:proofErr w:type="gramEnd"/>
      <w:r w:rsidR="007D38A9" w:rsidRPr="00FC0096">
        <w:rPr>
          <w:rFonts w:eastAsia="Calibri"/>
          <w:color w:val="auto"/>
          <w:sz w:val="21"/>
          <w:szCs w:val="21"/>
          <w:lang w:eastAsia="en-US"/>
        </w:rPr>
        <w:t>, as regras e condições estabelecidas na Lei Federal nº 8.666/93 e no Decreto Municipal nº 2.156/2010;</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w:t>
      </w:r>
      <w:r w:rsidR="007D38A9" w:rsidRPr="00FC0096">
        <w:rPr>
          <w:rFonts w:eastAsia="Calibri"/>
          <w:color w:val="auto"/>
          <w:sz w:val="21"/>
          <w:szCs w:val="21"/>
          <w:lang w:eastAsia="en-US"/>
        </w:rPr>
        <w:t xml:space="preserve"> – O interessado em participar deverá manifestar oficialmente seu interesse, mediante petição direcionada a Administração, acompanhada de realização de estudo que demonstre o ganho de eficiência, a viabilidade e economicidade da adoção;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w:t>
      </w:r>
      <w:r w:rsidR="007D38A9" w:rsidRPr="00FC0096">
        <w:rPr>
          <w:rFonts w:eastAsia="Calibri"/>
          <w:color w:val="auto"/>
          <w:sz w:val="21"/>
          <w:szCs w:val="21"/>
          <w:lang w:eastAsia="en-US"/>
        </w:rPr>
        <w:t xml:space="preserve"> – Caberá ao prestador de serviço beneficiário da ata de registro de preços, observadas as condições nela estabelecidas, optar pela aceitação ou não do serviço, desde que este serviço não prejudique as obrigações anteriormente assumidas com os órgãos gerenciadores e órgãos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XVII</w:t>
      </w:r>
      <w:r w:rsidR="007D38A9" w:rsidRPr="00FC0096">
        <w:rPr>
          <w:rFonts w:eastAsia="Calibri"/>
          <w:color w:val="auto"/>
          <w:sz w:val="21"/>
          <w:szCs w:val="21"/>
          <w:lang w:eastAsia="en-US"/>
        </w:rPr>
        <w:t xml:space="preserve"> – As aquisições ou contratações adicionais não poderão exceder, por órgão ou entidade, a cinquenta por cento dos quantitativos dos itens do instrumento convocatório e registrados na ata de registro de preços para os órgãos gerenciadores e órgãos participantes;</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XVIII</w:t>
      </w:r>
      <w:r w:rsidR="007D38A9" w:rsidRPr="00FC0096">
        <w:rPr>
          <w:rFonts w:eastAsia="Calibri"/>
          <w:color w:val="auto"/>
          <w:sz w:val="21"/>
          <w:szCs w:val="21"/>
          <w:lang w:eastAsia="en-US"/>
        </w:rPr>
        <w:t xml:space="preserve"> – As adesões à ata de registro de preços são limitadas, na totalidade, ao dobro do quantitativo de cada item registrado na ata de registro de preços para os órgãos gerenciadores e órgãos participantes, independentemente do número de órgãos não participantes que eventualmente aderirem;</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XIX</w:t>
      </w:r>
      <w:r w:rsidR="007D38A9" w:rsidRPr="00FC0096">
        <w:rPr>
          <w:rFonts w:eastAsia="Calibri"/>
          <w:color w:val="auto"/>
          <w:sz w:val="21"/>
          <w:szCs w:val="21"/>
          <w:lang w:eastAsia="en-US"/>
        </w:rPr>
        <w:t xml:space="preserve"> – Ao órgão não participante que aderir à ata competem os atos relativos à cobrança do cumprimento pelo prestador de serviço das obrigações contratualmente assumidas e a aplicação, observada a ampla defesa e o contraditório, de eventuais penalidades decorrentes do descumprimento de cláusulas contratuais, em relação as suas próprias contratações, informando as ocorrências a Administração;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XX</w:t>
      </w:r>
      <w:r w:rsidR="007D38A9" w:rsidRPr="00FC0096">
        <w:rPr>
          <w:rFonts w:eastAsia="Calibri"/>
          <w:color w:val="auto"/>
          <w:sz w:val="21"/>
          <w:szCs w:val="21"/>
          <w:lang w:eastAsia="en-US"/>
        </w:rPr>
        <w:t xml:space="preserve"> – Após a autorização da Administração, o órgão não participante deverá efetivar a contratação solicitada em até noventa dias, observado o prazo de validade da Ata de Registro de Preços.</w:t>
      </w:r>
    </w:p>
    <w:p w:rsidR="007D38A9" w:rsidRPr="00FC0096" w:rsidRDefault="007D38A9" w:rsidP="00FC0096">
      <w:pPr>
        <w:pStyle w:val="Contrato-Corpo"/>
        <w:spacing w:line="360" w:lineRule="auto"/>
        <w:rPr>
          <w:b/>
          <w:color w:val="auto"/>
          <w:sz w:val="21"/>
          <w:szCs w:val="21"/>
        </w:rPr>
      </w:pPr>
    </w:p>
    <w:p w:rsidR="00863E46" w:rsidRPr="00FC0096" w:rsidRDefault="00FC5D78" w:rsidP="00FC0096">
      <w:pPr>
        <w:pStyle w:val="Contrato-Corpo"/>
        <w:spacing w:line="360" w:lineRule="auto"/>
        <w:rPr>
          <w:color w:val="auto"/>
          <w:sz w:val="21"/>
          <w:szCs w:val="21"/>
        </w:rPr>
      </w:pPr>
      <w:r w:rsidRPr="00FC0096">
        <w:rPr>
          <w:b/>
          <w:color w:val="auto"/>
          <w:sz w:val="21"/>
          <w:szCs w:val="21"/>
        </w:rPr>
        <w:t>Parágrafo</w:t>
      </w:r>
      <w:r w:rsidR="00DB7A0B" w:rsidRPr="00FC0096">
        <w:rPr>
          <w:b/>
          <w:color w:val="auto"/>
          <w:sz w:val="21"/>
          <w:szCs w:val="21"/>
        </w:rPr>
        <w:t xml:space="preserve"> </w:t>
      </w:r>
      <w:r w:rsidR="00863E46" w:rsidRPr="00FC0096">
        <w:rPr>
          <w:b/>
          <w:color w:val="auto"/>
          <w:sz w:val="21"/>
          <w:szCs w:val="21"/>
        </w:rPr>
        <w:t>Terceiro</w:t>
      </w:r>
      <w:r w:rsidR="00DB7A0B" w:rsidRPr="00FC0096">
        <w:rPr>
          <w:color w:val="auto"/>
          <w:sz w:val="21"/>
          <w:szCs w:val="21"/>
        </w:rPr>
        <w:t xml:space="preserve"> - </w:t>
      </w:r>
      <w:r w:rsidR="00A47FA9" w:rsidRPr="00FC0096">
        <w:rPr>
          <w:color w:val="auto"/>
          <w:sz w:val="21"/>
          <w:szCs w:val="21"/>
        </w:rPr>
        <w:t>Serão responsáveis pelo acompanhamento e fiscaliz</w:t>
      </w:r>
      <w:r w:rsidR="00CD6E0A" w:rsidRPr="00FC0096">
        <w:rPr>
          <w:color w:val="auto"/>
          <w:sz w:val="21"/>
          <w:szCs w:val="21"/>
        </w:rPr>
        <w:t>ação do contrato os servidores:</w:t>
      </w:r>
    </w:p>
    <w:p w:rsidR="00440855" w:rsidRPr="00440855" w:rsidRDefault="00440855" w:rsidP="00440855">
      <w:pPr>
        <w:spacing w:before="120" w:after="120"/>
        <w:jc w:val="both"/>
        <w:rPr>
          <w:b/>
          <w:sz w:val="21"/>
          <w:szCs w:val="21"/>
        </w:rPr>
      </w:pPr>
      <w:r w:rsidRPr="00440855">
        <w:rPr>
          <w:b/>
          <w:sz w:val="21"/>
          <w:szCs w:val="21"/>
        </w:rPr>
        <w:t>SECRETARIA DE SAÚDE</w:t>
      </w:r>
    </w:p>
    <w:p w:rsidR="00440855" w:rsidRPr="00440855" w:rsidRDefault="00440855" w:rsidP="00440855">
      <w:pPr>
        <w:spacing w:before="120" w:after="120"/>
        <w:jc w:val="both"/>
        <w:rPr>
          <w:sz w:val="21"/>
          <w:szCs w:val="21"/>
        </w:rPr>
      </w:pPr>
      <w:r w:rsidRPr="00440855">
        <w:rPr>
          <w:sz w:val="21"/>
          <w:szCs w:val="21"/>
        </w:rPr>
        <w:t xml:space="preserve">- </w:t>
      </w:r>
      <w:r w:rsidRPr="00440855">
        <w:rPr>
          <w:b/>
          <w:sz w:val="21"/>
          <w:szCs w:val="21"/>
        </w:rPr>
        <w:t>José Luiz Brasil</w:t>
      </w:r>
      <w:r w:rsidRPr="00440855">
        <w:rPr>
          <w:sz w:val="21"/>
          <w:szCs w:val="21"/>
        </w:rPr>
        <w:t>, Matrícula nº10/0245-SMS, 743.617.917-</w:t>
      </w:r>
      <w:proofErr w:type="gramStart"/>
      <w:r w:rsidRPr="00440855">
        <w:rPr>
          <w:sz w:val="21"/>
          <w:szCs w:val="21"/>
        </w:rPr>
        <w:t>91</w:t>
      </w:r>
      <w:proofErr w:type="gramEnd"/>
    </w:p>
    <w:p w:rsidR="00440855" w:rsidRPr="00440855" w:rsidRDefault="00440855" w:rsidP="00440855">
      <w:pPr>
        <w:spacing w:before="120" w:after="120"/>
        <w:jc w:val="both"/>
        <w:rPr>
          <w:sz w:val="21"/>
          <w:szCs w:val="21"/>
        </w:rPr>
      </w:pPr>
      <w:r w:rsidRPr="00440855">
        <w:rPr>
          <w:sz w:val="21"/>
          <w:szCs w:val="21"/>
        </w:rPr>
        <w:t xml:space="preserve">- </w:t>
      </w:r>
      <w:r w:rsidRPr="00440855">
        <w:rPr>
          <w:b/>
          <w:sz w:val="21"/>
          <w:szCs w:val="21"/>
        </w:rPr>
        <w:t>Frederico Augusto Braga Junior</w:t>
      </w:r>
      <w:r w:rsidRPr="00440855">
        <w:rPr>
          <w:sz w:val="21"/>
          <w:szCs w:val="21"/>
        </w:rPr>
        <w:t>, Matrícula nº 41/7214- SMS, 148.239.217-80.</w:t>
      </w:r>
    </w:p>
    <w:p w:rsidR="00C07BCB" w:rsidRPr="00FC0096" w:rsidRDefault="00C07BCB" w:rsidP="00C07BCB">
      <w:pPr>
        <w:spacing w:line="360" w:lineRule="auto"/>
        <w:jc w:val="both"/>
        <w:rPr>
          <w:color w:val="auto"/>
          <w:sz w:val="21"/>
          <w:szCs w:val="21"/>
        </w:rPr>
      </w:pPr>
    </w:p>
    <w:p w:rsidR="007D38A9" w:rsidRPr="00FC0096" w:rsidRDefault="00FF49C2" w:rsidP="00FC0096">
      <w:pPr>
        <w:spacing w:before="120" w:after="120" w:line="360" w:lineRule="auto"/>
        <w:jc w:val="both"/>
        <w:rPr>
          <w:rFonts w:eastAsia="Calibri"/>
          <w:color w:val="auto"/>
          <w:sz w:val="21"/>
          <w:szCs w:val="21"/>
          <w:lang w:eastAsia="en-US"/>
        </w:rPr>
      </w:pPr>
      <w:r w:rsidRPr="00FC0096">
        <w:rPr>
          <w:b/>
          <w:color w:val="auto"/>
          <w:sz w:val="21"/>
          <w:szCs w:val="21"/>
        </w:rPr>
        <w:t>Parágrafo Quarto</w:t>
      </w:r>
      <w:r w:rsidRPr="00FC0096">
        <w:rPr>
          <w:color w:val="auto"/>
          <w:sz w:val="21"/>
          <w:szCs w:val="21"/>
        </w:rPr>
        <w:t xml:space="preserve"> - </w:t>
      </w:r>
      <w:r w:rsidR="007D38A9" w:rsidRPr="00FC0096">
        <w:rPr>
          <w:rFonts w:eastAsia="Calibri"/>
          <w:color w:val="auto"/>
          <w:sz w:val="21"/>
          <w:szCs w:val="21"/>
          <w:lang w:eastAsia="en-US"/>
        </w:rPr>
        <w:t>Compete à fiscalização do contrato: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xml:space="preserve">I </w:t>
      </w:r>
      <w:r w:rsidR="007D38A9" w:rsidRPr="00FC0096">
        <w:rPr>
          <w:rFonts w:eastAsia="Calibri"/>
          <w:color w:val="auto"/>
          <w:sz w:val="21"/>
          <w:szCs w:val="21"/>
          <w:lang w:eastAsia="en-US"/>
        </w:rPr>
        <w:t>– Realizar os procedimentos de acompanhamento da execução do contrato;</w:t>
      </w:r>
    </w:p>
    <w:p w:rsidR="007D38A9" w:rsidRPr="00FC0096" w:rsidRDefault="00FF49C2"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Apresentar-se pessoalmente no local, data e horário para o recebimento dos serviços ou verificar pessoalmente e espontaneamente a execução dos serviços, recebendo-os após sua conclusão;</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Apurar ouvidorias, reclamações ou denúncias relativas à execução do contrato, inclusive anônimas;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Receber e analisar os documentos emitidos pela CONTRATADA que são exigidos no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Elaborar o registro próprio e emitir termo circunstanciando, recibos e demais instrumentos de fiscalização, anotando todas as ocorrências da execução do contrato;</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Verificar a quantidade, qualidade e conformidade dos serviços, bem como peças trocadas;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Recusar os serviços entregues em desacordo com o instrumento convocatório e seus anexos, exigindo sua substituição no prazo disposto no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Atestar o recebimento definitivo dos serviços entregues em acordo com o instrumento convocatório e seus anexos.</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Encaminhar relatório relativo à fiscalização do contrato ao Gestor do Contrato, contendo informações relevantes quanto à fiscalização e execução do instrumento contratual.</w:t>
      </w:r>
    </w:p>
    <w:p w:rsidR="007D38A9" w:rsidRPr="00FC0096" w:rsidRDefault="00B90C44"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Recolher junto à CONTRATADA as peças que foram substituídas por novas.</w:t>
      </w:r>
    </w:p>
    <w:p w:rsidR="00584BAD" w:rsidRPr="00FC0096" w:rsidRDefault="00584BAD" w:rsidP="00FC0096">
      <w:pPr>
        <w:spacing w:line="360" w:lineRule="auto"/>
        <w:ind w:left="708"/>
        <w:jc w:val="both"/>
        <w:rPr>
          <w:b/>
          <w:bCs/>
          <w:color w:val="auto"/>
          <w:sz w:val="21"/>
          <w:szCs w:val="21"/>
        </w:rPr>
      </w:pPr>
    </w:p>
    <w:p w:rsidR="001B588B" w:rsidRPr="00FC0096" w:rsidRDefault="00DB7A0B" w:rsidP="00FC0096">
      <w:pPr>
        <w:pStyle w:val="Corpodetexto"/>
        <w:spacing w:line="360" w:lineRule="auto"/>
        <w:rPr>
          <w:b/>
          <w:bCs/>
          <w:color w:val="auto"/>
          <w:sz w:val="21"/>
          <w:szCs w:val="21"/>
        </w:rPr>
      </w:pPr>
      <w:proofErr w:type="gramStart"/>
      <w:r w:rsidRPr="00FC0096">
        <w:rPr>
          <w:b/>
          <w:bCs/>
          <w:color w:val="auto"/>
          <w:sz w:val="21"/>
          <w:szCs w:val="21"/>
        </w:rPr>
        <w:t xml:space="preserve">CLÁUSULA </w:t>
      </w:r>
      <w:r w:rsidR="000A501F" w:rsidRPr="00FC0096">
        <w:rPr>
          <w:b/>
          <w:bCs/>
          <w:color w:val="auto"/>
          <w:sz w:val="21"/>
          <w:szCs w:val="21"/>
        </w:rPr>
        <w:t>OITAV</w:t>
      </w:r>
      <w:r w:rsidR="00EF767F" w:rsidRPr="00FC0096">
        <w:rPr>
          <w:b/>
          <w:bCs/>
          <w:color w:val="auto"/>
          <w:sz w:val="21"/>
          <w:szCs w:val="21"/>
        </w:rPr>
        <w:t>A</w:t>
      </w:r>
      <w:r w:rsidRPr="00FC0096">
        <w:rPr>
          <w:b/>
          <w:bCs/>
          <w:color w:val="auto"/>
          <w:sz w:val="21"/>
          <w:szCs w:val="21"/>
        </w:rPr>
        <w:t xml:space="preserve"> - DIREITOS</w:t>
      </w:r>
      <w:proofErr w:type="gramEnd"/>
      <w:r w:rsidRPr="00FC0096">
        <w:rPr>
          <w:b/>
          <w:bCs/>
          <w:color w:val="auto"/>
          <w:sz w:val="21"/>
          <w:szCs w:val="21"/>
        </w:rPr>
        <w:t xml:space="preserve"> E RESPONSABILIDADES DAS PARTES (ART. 55, VII)</w:t>
      </w:r>
    </w:p>
    <w:p w:rsidR="00507FFA" w:rsidRPr="00FC0096" w:rsidRDefault="00DB7A0B" w:rsidP="00FC0096">
      <w:pPr>
        <w:pStyle w:val="Corpodetexto"/>
        <w:spacing w:line="360" w:lineRule="auto"/>
        <w:rPr>
          <w:color w:val="auto"/>
          <w:sz w:val="21"/>
          <w:szCs w:val="21"/>
        </w:rPr>
      </w:pPr>
      <w:r w:rsidRPr="00FC0096">
        <w:rPr>
          <w:color w:val="auto"/>
          <w:sz w:val="21"/>
          <w:szCs w:val="21"/>
        </w:rPr>
        <w:t xml:space="preserve">Constituem direitos </w:t>
      </w:r>
      <w:proofErr w:type="gramStart"/>
      <w:r w:rsidRPr="00FC0096">
        <w:rPr>
          <w:color w:val="auto"/>
          <w:sz w:val="21"/>
          <w:szCs w:val="21"/>
        </w:rPr>
        <w:t>do CONTRATANTE receber</w:t>
      </w:r>
      <w:proofErr w:type="gramEnd"/>
      <w:r w:rsidRPr="00FC0096">
        <w:rPr>
          <w:color w:val="auto"/>
          <w:sz w:val="21"/>
          <w:szCs w:val="21"/>
        </w:rPr>
        <w:t xml:space="preserve"> o objeto deste Contrato nas condições avençadas e da CONTRATADA perceber o valor ajustado na forma e prazo co</w:t>
      </w:r>
      <w:r w:rsidR="00CD6E0A" w:rsidRPr="00FC0096">
        <w:rPr>
          <w:color w:val="auto"/>
          <w:sz w:val="21"/>
          <w:szCs w:val="21"/>
        </w:rPr>
        <w:t>nvencionados.</w:t>
      </w:r>
    </w:p>
    <w:p w:rsidR="00B90C44" w:rsidRPr="00FC0096" w:rsidRDefault="00B90C44" w:rsidP="00FC0096">
      <w:pPr>
        <w:pStyle w:val="Corpodetexto"/>
        <w:spacing w:line="360" w:lineRule="auto"/>
        <w:rPr>
          <w:color w:val="auto"/>
          <w:sz w:val="21"/>
          <w:szCs w:val="21"/>
        </w:rPr>
      </w:pPr>
    </w:p>
    <w:p w:rsidR="00A47FA9" w:rsidRPr="00FC0096" w:rsidRDefault="00DB7A0B" w:rsidP="00FC0096">
      <w:pPr>
        <w:pStyle w:val="Corpodetexto"/>
        <w:spacing w:line="360" w:lineRule="auto"/>
        <w:rPr>
          <w:color w:val="auto"/>
          <w:sz w:val="21"/>
          <w:szCs w:val="21"/>
        </w:rPr>
      </w:pPr>
      <w:r w:rsidRPr="00FC0096">
        <w:rPr>
          <w:b/>
          <w:color w:val="auto"/>
          <w:sz w:val="21"/>
          <w:szCs w:val="21"/>
        </w:rPr>
        <w:t>Parágrafo Primeiro -</w:t>
      </w:r>
      <w:r w:rsidRPr="00FC0096">
        <w:rPr>
          <w:color w:val="auto"/>
          <w:sz w:val="21"/>
          <w:szCs w:val="21"/>
        </w:rPr>
        <w:t xml:space="preserve"> </w:t>
      </w:r>
      <w:r w:rsidR="00A47FA9" w:rsidRPr="00FC0096">
        <w:rPr>
          <w:color w:val="auto"/>
          <w:sz w:val="21"/>
          <w:szCs w:val="21"/>
        </w:rPr>
        <w:t>A Administração está sujeita às seguintes obrigações: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I</w:t>
      </w:r>
      <w:r w:rsidR="007D38A9" w:rsidRPr="00FC0096">
        <w:rPr>
          <w:rFonts w:eastAsia="Calibri"/>
          <w:color w:val="auto"/>
          <w:sz w:val="21"/>
          <w:szCs w:val="21"/>
          <w:lang w:eastAsia="en-US"/>
        </w:rPr>
        <w:t xml:space="preserve"> – Emitir a ordem de início e recebimento dos serviços no prazo e condições estabelecidas no instrumento convocatório e seus anexos;</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t xml:space="preserve">  II</w:t>
      </w:r>
      <w:r w:rsidR="007D38A9" w:rsidRPr="00FC0096">
        <w:rPr>
          <w:rFonts w:eastAsia="Calibri"/>
          <w:color w:val="auto"/>
          <w:sz w:val="21"/>
          <w:szCs w:val="21"/>
          <w:lang w:eastAsia="en-US"/>
        </w:rPr>
        <w:t>–</w:t>
      </w:r>
      <w:r w:rsidR="007D38A9" w:rsidRPr="00FC0096">
        <w:rPr>
          <w:color w:val="auto"/>
          <w:sz w:val="21"/>
          <w:szCs w:val="21"/>
        </w:rPr>
        <w:t xml:space="preserve"> Responsabilizar-se pelo </w:t>
      </w:r>
      <w:r w:rsidR="007D38A9" w:rsidRPr="00FC0096">
        <w:rPr>
          <w:b/>
          <w:color w:val="auto"/>
          <w:sz w:val="21"/>
          <w:szCs w:val="21"/>
        </w:rPr>
        <w:t>deslocamento de ida e volta</w:t>
      </w:r>
      <w:r w:rsidR="007D38A9" w:rsidRPr="00FC0096">
        <w:rPr>
          <w:color w:val="auto"/>
          <w:sz w:val="21"/>
          <w:szCs w:val="21"/>
        </w:rPr>
        <w:t xml:space="preserve"> do motor até às dependências da CONTRATADA.</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 xml:space="preserve">III </w:t>
      </w:r>
      <w:r w:rsidR="007D38A9" w:rsidRPr="00FC0096">
        <w:rPr>
          <w:color w:val="auto"/>
          <w:sz w:val="21"/>
          <w:szCs w:val="21"/>
        </w:rPr>
        <w:t>– Responsabilizar-se pela RETIRADA do motor danificado e pela COLOCAÇÃO do motor retificado, no respectivo veículo, na oficina da Prefeitura de Bom Jardim por mecânico da mesma.</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 xml:space="preserve">IV </w:t>
      </w:r>
      <w:r w:rsidR="007D38A9" w:rsidRPr="00FC0096">
        <w:rPr>
          <w:color w:val="auto"/>
          <w:sz w:val="21"/>
          <w:szCs w:val="21"/>
        </w:rPr>
        <w:t>– A COLOCAÇÃO do motor só ocorrerá após teste de banca realizado nas dependências da CONTRATADA, na presença dos fiscais do contrato e de mecânico da Prefeitura.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w:t>
      </w:r>
      <w:r w:rsidR="007D38A9" w:rsidRPr="00FC0096">
        <w:rPr>
          <w:rFonts w:eastAsia="Calibri"/>
          <w:color w:val="auto"/>
          <w:sz w:val="21"/>
          <w:szCs w:val="21"/>
          <w:lang w:eastAsia="en-US"/>
        </w:rPr>
        <w:t xml:space="preserve"> – Comunicar à CONTRATADA, por escrito, sobre imperfeições, falhas ou irregularidades verificadas na execução contratual, para que seja reparada ou corrigida;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Efetuar o pagamento à CONTRATADA no valor correspondente à execução contratual, no prazo e forma estabelecidos no instrumento convocatório e seus anexos.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VIII</w:t>
      </w:r>
      <w:r w:rsidR="007D38A9" w:rsidRPr="00FC0096">
        <w:rPr>
          <w:rFonts w:eastAsia="Calibri"/>
          <w:color w:val="auto"/>
          <w:sz w:val="21"/>
          <w:szCs w:val="21"/>
          <w:lang w:eastAsia="en-US"/>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D38A9" w:rsidRPr="00FC0096" w:rsidRDefault="007D38A9" w:rsidP="00FC0096">
      <w:pPr>
        <w:spacing w:line="360" w:lineRule="auto"/>
        <w:jc w:val="both"/>
        <w:rPr>
          <w:b/>
          <w:color w:val="auto"/>
          <w:sz w:val="21"/>
          <w:szCs w:val="21"/>
        </w:rPr>
      </w:pPr>
    </w:p>
    <w:p w:rsidR="006F6E97" w:rsidRPr="00FC0096" w:rsidRDefault="00DB7A0B" w:rsidP="00FC0096">
      <w:pPr>
        <w:spacing w:line="360" w:lineRule="auto"/>
        <w:jc w:val="both"/>
        <w:rPr>
          <w:color w:val="auto"/>
          <w:sz w:val="21"/>
          <w:szCs w:val="21"/>
        </w:rPr>
      </w:pPr>
      <w:r w:rsidRPr="00FC0096">
        <w:rPr>
          <w:b/>
          <w:color w:val="auto"/>
          <w:sz w:val="21"/>
          <w:szCs w:val="21"/>
        </w:rPr>
        <w:t xml:space="preserve">Parágrafo Segundo - </w:t>
      </w:r>
      <w:r w:rsidR="00A47FA9" w:rsidRPr="00FC0096">
        <w:rPr>
          <w:color w:val="auto"/>
          <w:sz w:val="21"/>
          <w:szCs w:val="21"/>
        </w:rPr>
        <w:t>A CONTRATADA deve cumprir todas as obrigações constantes no instrumento convocatório, seus anexos e sua proposta, assumindo como exclusivamente seus os riscos e as despesas decorrentes da b</w:t>
      </w:r>
      <w:r w:rsidR="003A06DA" w:rsidRPr="00FC0096">
        <w:rPr>
          <w:color w:val="auto"/>
          <w:sz w:val="21"/>
          <w:szCs w:val="21"/>
        </w:rPr>
        <w:t>oa execução do objeto e, ainda:</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w:t>
      </w:r>
      <w:r w:rsidR="007D38A9" w:rsidRPr="00FC0096">
        <w:rPr>
          <w:rFonts w:eastAsia="Calibri"/>
          <w:color w:val="auto"/>
          <w:sz w:val="21"/>
          <w:szCs w:val="21"/>
          <w:lang w:eastAsia="en-US"/>
        </w:rPr>
        <w:t xml:space="preserve"> – Efetuar a prestação do serviço, conforme especificações, no prazo constante no Termo de Referência e seus anexos, acompanhado da respectiva nota fiscal, na qual constarão as indicações referentes ao serviço prestado, data e local, e as peças substituídas;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w:t>
      </w:r>
      <w:r w:rsidR="007D38A9" w:rsidRPr="00FC0096">
        <w:rPr>
          <w:rFonts w:eastAsia="Calibri"/>
          <w:color w:val="auto"/>
          <w:sz w:val="21"/>
          <w:szCs w:val="21"/>
          <w:lang w:eastAsia="en-US"/>
        </w:rPr>
        <w:t xml:space="preserve"> – Responsabilizar-se pelos vícios e danos decorrentes do serviço e das peças fornecidas, de acordo com o Código de Defesa do Consumidor (Lei nº 8.078/1990);</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III</w:t>
      </w:r>
      <w:r w:rsidR="007D38A9" w:rsidRPr="00FC0096">
        <w:rPr>
          <w:rFonts w:eastAsia="Calibri"/>
          <w:color w:val="auto"/>
          <w:sz w:val="21"/>
          <w:szCs w:val="21"/>
          <w:lang w:eastAsia="en-US"/>
        </w:rPr>
        <w:t xml:space="preserve"> – Comunicar à Administração, imediatamente após recebimento da ordem de execução, os motivos que impossibilitem o cumprimento do prazo previsto, com a devida comprovação;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IV</w:t>
      </w:r>
      <w:r w:rsidR="007D38A9" w:rsidRPr="00FC0096">
        <w:rPr>
          <w:rFonts w:eastAsia="Calibri"/>
          <w:color w:val="auto"/>
          <w:sz w:val="21"/>
          <w:szCs w:val="21"/>
          <w:lang w:eastAsia="en-US"/>
        </w:rPr>
        <w:t xml:space="preserve"> – Manter, durante toda a execução do contrato, em compatibilidade com as obrigações assumidas, todas as condições de habilitação e qualificação exigidas na licitação;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V</w:t>
      </w:r>
      <w:r w:rsidR="007D38A9" w:rsidRPr="00FC0096">
        <w:rPr>
          <w:rFonts w:eastAsia="Calibri"/>
          <w:color w:val="auto"/>
          <w:sz w:val="21"/>
          <w:szCs w:val="21"/>
          <w:lang w:eastAsia="en-US"/>
        </w:rPr>
        <w:t xml:space="preserve"> – Indicar preposto para representá-la durante a execução do contrato;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w:t>
      </w:r>
      <w:r w:rsidR="007D38A9" w:rsidRPr="00FC0096">
        <w:rPr>
          <w:rFonts w:eastAsia="Calibri"/>
          <w:color w:val="auto"/>
          <w:sz w:val="21"/>
          <w:szCs w:val="21"/>
          <w:lang w:eastAsia="en-US"/>
        </w:rPr>
        <w:t xml:space="preserve"> – Comunicar à Administração sobre qualquer alteração no endereço, conta bancária ou outros dados necessários para recebimento de correspondência, enquanto perdurar os efeitos da contratação;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VII</w:t>
      </w:r>
      <w:r w:rsidR="007D38A9" w:rsidRPr="00FC0096">
        <w:rPr>
          <w:rFonts w:eastAsia="Calibri"/>
          <w:color w:val="auto"/>
          <w:sz w:val="21"/>
          <w:szCs w:val="21"/>
          <w:lang w:eastAsia="en-US"/>
        </w:rPr>
        <w:t xml:space="preserve"> – Receber as comunicações da Administração e respondê-las ou atendê-las nos prazos específicos constantes da comunicação;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 xml:space="preserve">VIII </w:t>
      </w:r>
      <w:r w:rsidR="007D38A9" w:rsidRPr="00FC0096">
        <w:rPr>
          <w:rFonts w:eastAsia="Calibri"/>
          <w:color w:val="auto"/>
          <w:sz w:val="21"/>
          <w:szCs w:val="21"/>
          <w:lang w:eastAsia="en-US"/>
        </w:rPr>
        <w:t>– Arcar com todas as despesas diretas e indiretas decorrentes, tais como tributos, encargos sociais e trabalhistas, transporte, depósito e demais despesas relativas à prestação de serviço.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IX</w:t>
      </w:r>
      <w:r w:rsidR="007D38A9" w:rsidRPr="00FC0096">
        <w:rPr>
          <w:rFonts w:eastAsia="Calibri"/>
          <w:color w:val="auto"/>
          <w:sz w:val="21"/>
          <w:szCs w:val="21"/>
          <w:lang w:eastAsia="en-US"/>
        </w:rPr>
        <w:t xml:space="preserve"> – Encaminhar juntamente à Nota Fiscal e demais documentos, Termo de Garantia dos Serviços executados e peças substituídas, pelo período mínimo de 03 (três) meses, a contar da data de emissão da Nota Fiscal.</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w:t>
      </w:r>
      <w:r w:rsidR="007D38A9" w:rsidRPr="00FC0096">
        <w:rPr>
          <w:rFonts w:eastAsia="Calibri"/>
          <w:color w:val="auto"/>
          <w:sz w:val="21"/>
          <w:szCs w:val="21"/>
          <w:lang w:eastAsia="en-US"/>
        </w:rPr>
        <w:t xml:space="preserve">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t xml:space="preserve">  XI </w:t>
      </w:r>
      <w:r w:rsidR="007D38A9" w:rsidRPr="00FC0096">
        <w:rPr>
          <w:rFonts w:eastAsia="Calibri"/>
          <w:color w:val="auto"/>
          <w:sz w:val="21"/>
          <w:szCs w:val="21"/>
          <w:lang w:eastAsia="en-US"/>
        </w:rPr>
        <w:t xml:space="preserve">- </w:t>
      </w:r>
      <w:r w:rsidR="007D38A9" w:rsidRPr="00FC0096">
        <w:rPr>
          <w:color w:val="auto"/>
          <w:sz w:val="21"/>
          <w:szCs w:val="21"/>
        </w:rPr>
        <w:t xml:space="preserve">Refazer, sem qualquer ônus ao CONTRATANTE, os serviços rejeitados em 15 (quinze) dias úteis, contados da notificação de refazimento. </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rFonts w:eastAsia="Calibri"/>
          <w:color w:val="auto"/>
          <w:sz w:val="21"/>
          <w:szCs w:val="21"/>
          <w:lang w:eastAsia="en-US"/>
        </w:rPr>
        <w:t xml:space="preserve">  XII</w:t>
      </w:r>
      <w:r w:rsidR="007D38A9" w:rsidRPr="00FC0096">
        <w:rPr>
          <w:color w:val="auto"/>
          <w:sz w:val="21"/>
          <w:szCs w:val="21"/>
        </w:rPr>
        <w:t>- Permitir e facilitar o exercício da fiscalização do CONTRANTE, e atender às exigências que sejam realizadas.</w:t>
      </w:r>
    </w:p>
    <w:p w:rsidR="007D38A9" w:rsidRPr="00FC0096" w:rsidRDefault="00FC0096" w:rsidP="00FC0096">
      <w:pPr>
        <w:pStyle w:val="TRSubtpico"/>
        <w:numPr>
          <w:ilvl w:val="0"/>
          <w:numId w:val="0"/>
        </w:numPr>
        <w:tabs>
          <w:tab w:val="clear" w:pos="993"/>
          <w:tab w:val="left" w:pos="709"/>
        </w:tabs>
        <w:spacing w:before="120" w:after="120" w:line="360" w:lineRule="auto"/>
        <w:rPr>
          <w:color w:val="auto"/>
          <w:sz w:val="21"/>
          <w:szCs w:val="21"/>
        </w:rPr>
      </w:pPr>
      <w:r w:rsidRPr="00FC0096">
        <w:rPr>
          <w:color w:val="auto"/>
          <w:sz w:val="21"/>
          <w:szCs w:val="21"/>
        </w:rPr>
        <w:t xml:space="preserve">  XIII</w:t>
      </w:r>
      <w:r w:rsidR="007D38A9" w:rsidRPr="00FC0096">
        <w:rPr>
          <w:color w:val="auto"/>
          <w:sz w:val="21"/>
          <w:szCs w:val="21"/>
        </w:rPr>
        <w:t>- Possuir equipamentos, ferramentas, sistemas e mão-de-obra técnica compatível para realização do serviço.</w:t>
      </w:r>
    </w:p>
    <w:p w:rsidR="007D38A9" w:rsidRPr="00FC0096" w:rsidRDefault="00FC0096" w:rsidP="00FC0096">
      <w:pPr>
        <w:pStyle w:val="TRSubtpico"/>
        <w:numPr>
          <w:ilvl w:val="0"/>
          <w:numId w:val="0"/>
        </w:numPr>
        <w:tabs>
          <w:tab w:val="clear" w:pos="993"/>
        </w:tabs>
        <w:spacing w:before="120" w:after="120" w:line="360" w:lineRule="auto"/>
        <w:rPr>
          <w:color w:val="auto"/>
          <w:sz w:val="21"/>
          <w:szCs w:val="21"/>
        </w:rPr>
      </w:pPr>
      <w:r w:rsidRPr="00FC0096">
        <w:rPr>
          <w:color w:val="auto"/>
          <w:sz w:val="21"/>
          <w:szCs w:val="21"/>
        </w:rPr>
        <w:t xml:space="preserve"> XIV</w:t>
      </w:r>
      <w:r w:rsidR="007D38A9" w:rsidRPr="00FC0096">
        <w:rPr>
          <w:color w:val="auto"/>
          <w:sz w:val="21"/>
          <w:szCs w:val="21"/>
        </w:rPr>
        <w:t>- Não permitir a utilização de qualquer trabalho do menor de dezesseis anos, exceto na condição de aprendiz para os maiores de quatorze anos; nem permitir a utilização do trabalho do menor de dezoito anos em trabalho noturno, perigoso ou insalubre.</w:t>
      </w:r>
    </w:p>
    <w:p w:rsidR="007D38A9" w:rsidRPr="00FC0096" w:rsidRDefault="00FC0096" w:rsidP="00FC0096">
      <w:pPr>
        <w:pStyle w:val="Corpodetexto"/>
        <w:spacing w:before="120" w:after="120" w:line="360" w:lineRule="auto"/>
        <w:rPr>
          <w:color w:val="auto"/>
          <w:sz w:val="21"/>
          <w:szCs w:val="21"/>
        </w:rPr>
      </w:pPr>
      <w:r w:rsidRPr="00FC0096">
        <w:rPr>
          <w:color w:val="auto"/>
          <w:sz w:val="21"/>
          <w:szCs w:val="21"/>
        </w:rPr>
        <w:t>XV</w:t>
      </w:r>
      <w:r w:rsidR="007D38A9" w:rsidRPr="00FC0096">
        <w:rPr>
          <w:color w:val="auto"/>
          <w:sz w:val="21"/>
          <w:szCs w:val="21"/>
        </w:rPr>
        <w:t xml:space="preserve"> – Apresentar à fiscalização do contrato as peças que forem substituídas por ocasião dos reparos e incluir na nota fiscal emitida a constatação dessas informações.</w:t>
      </w:r>
    </w:p>
    <w:p w:rsidR="007D38A9" w:rsidRPr="00FC0096" w:rsidRDefault="00FC0096" w:rsidP="00FC0096">
      <w:pPr>
        <w:spacing w:before="120" w:after="120" w:line="360" w:lineRule="auto"/>
        <w:jc w:val="both"/>
        <w:rPr>
          <w:color w:val="auto"/>
          <w:sz w:val="21"/>
          <w:szCs w:val="21"/>
        </w:rPr>
      </w:pPr>
      <w:r w:rsidRPr="00FC0096">
        <w:rPr>
          <w:color w:val="auto"/>
          <w:sz w:val="21"/>
          <w:szCs w:val="21"/>
        </w:rPr>
        <w:t>XVI</w:t>
      </w:r>
      <w:r w:rsidR="007D38A9" w:rsidRPr="00FC0096">
        <w:rPr>
          <w:color w:val="auto"/>
          <w:sz w:val="21"/>
          <w:szCs w:val="21"/>
        </w:rPr>
        <w:t xml:space="preserve"> - Responsabilizar-se pelo </w:t>
      </w:r>
      <w:r w:rsidR="007D38A9" w:rsidRPr="00FC0096">
        <w:rPr>
          <w:b/>
          <w:color w:val="auto"/>
          <w:sz w:val="21"/>
          <w:szCs w:val="21"/>
        </w:rPr>
        <w:t>fornecimento de peças</w:t>
      </w:r>
      <w:r w:rsidR="007D38A9" w:rsidRPr="00FC0096">
        <w:rPr>
          <w:color w:val="auto"/>
          <w:sz w:val="21"/>
          <w:szCs w:val="21"/>
        </w:rPr>
        <w:t xml:space="preserve"> a serem utilizados nos serviços contratados e que deverão ser informadas à CONTRATANTE no relatório diagnóstico emitido em até 48h do recebimento da ordem de execução;</w:t>
      </w:r>
    </w:p>
    <w:p w:rsidR="007D38A9" w:rsidRPr="00FC0096" w:rsidRDefault="00FC0096" w:rsidP="00FC0096">
      <w:pPr>
        <w:pStyle w:val="Corpodetexto"/>
        <w:pBdr>
          <w:top w:val="none" w:sz="0" w:space="1" w:color="000000"/>
        </w:pBdr>
        <w:spacing w:before="120" w:after="120" w:line="360" w:lineRule="auto"/>
        <w:rPr>
          <w:color w:val="auto"/>
          <w:sz w:val="21"/>
          <w:szCs w:val="21"/>
        </w:rPr>
      </w:pPr>
      <w:r w:rsidRPr="00FC0096">
        <w:rPr>
          <w:color w:val="auto"/>
          <w:sz w:val="21"/>
          <w:szCs w:val="21"/>
        </w:rPr>
        <w:t>XVII</w:t>
      </w:r>
      <w:r w:rsidR="007D38A9" w:rsidRPr="00FC0096">
        <w:rPr>
          <w:color w:val="auto"/>
          <w:sz w:val="21"/>
          <w:szCs w:val="21"/>
        </w:rPr>
        <w:t xml:space="preserve"> – Todas as peças fornecidas pela CONTRATADA deverão ser originais do fabricante e sem uso prévio, salvo os casos em que a peça não se encontre no mercado e após aceitação da CONTRATANTE.</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lastRenderedPageBreak/>
        <w:t>XVIII</w:t>
      </w:r>
      <w:r w:rsidR="007D38A9" w:rsidRPr="00FC0096">
        <w:rPr>
          <w:rFonts w:eastAsia="Calibri"/>
          <w:color w:val="auto"/>
          <w:sz w:val="21"/>
          <w:szCs w:val="21"/>
          <w:lang w:eastAsia="en-US"/>
        </w:rPr>
        <w:t xml:space="preserve"> - É de responsabilidade da contratada que a infraestrutura necessária para prestar os serviços seja adequada e suficiente, não comprometendo a realização do objeto contratado.</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XIX</w:t>
      </w:r>
      <w:r w:rsidR="007D38A9" w:rsidRPr="00FC0096">
        <w:rPr>
          <w:rFonts w:eastAsia="Calibri"/>
          <w:color w:val="auto"/>
          <w:sz w:val="21"/>
          <w:szCs w:val="21"/>
          <w:lang w:eastAsia="en-US"/>
        </w:rPr>
        <w:t xml:space="preserve"> – Apresentar, no momento da assinatura contratual, Planilha de Composição de Custos.</w:t>
      </w:r>
    </w:p>
    <w:p w:rsidR="007D38A9" w:rsidRPr="00FC0096" w:rsidRDefault="00FC0096" w:rsidP="00FC0096">
      <w:pPr>
        <w:spacing w:before="120" w:after="120" w:line="360" w:lineRule="auto"/>
        <w:jc w:val="both"/>
        <w:rPr>
          <w:rFonts w:eastAsia="Calibri"/>
          <w:color w:val="auto"/>
          <w:sz w:val="21"/>
          <w:szCs w:val="21"/>
          <w:lang w:eastAsia="en-US"/>
        </w:rPr>
      </w:pPr>
      <w:r w:rsidRPr="00FC0096">
        <w:rPr>
          <w:rFonts w:eastAsia="Calibri"/>
          <w:color w:val="auto"/>
          <w:sz w:val="21"/>
          <w:szCs w:val="21"/>
          <w:lang w:eastAsia="en-US"/>
        </w:rPr>
        <w:t>XX</w:t>
      </w:r>
      <w:r w:rsidR="007D38A9" w:rsidRPr="00FC0096">
        <w:rPr>
          <w:rFonts w:eastAsia="Calibri"/>
          <w:color w:val="auto"/>
          <w:sz w:val="21"/>
          <w:szCs w:val="21"/>
          <w:lang w:eastAsia="en-US"/>
        </w:rPr>
        <w:t xml:space="preserve"> – A Contratada deverá possuir infraestrutura da oficina com espaço ambientalmente adequado para o descarte dos produtos utilizados que sejam degradantes, sendo seu descarte e destinação de responsabilidade da contratada, adotando políticas e atitudes ambientalmente ecológicas que pelo menos </w:t>
      </w:r>
      <w:proofErr w:type="gramStart"/>
      <w:r w:rsidR="007D38A9" w:rsidRPr="00FC0096">
        <w:rPr>
          <w:rFonts w:eastAsia="Calibri"/>
          <w:color w:val="auto"/>
          <w:sz w:val="21"/>
          <w:szCs w:val="21"/>
          <w:lang w:eastAsia="en-US"/>
        </w:rPr>
        <w:t>minimizem</w:t>
      </w:r>
      <w:proofErr w:type="gramEnd"/>
      <w:r w:rsidR="007D38A9" w:rsidRPr="00FC0096">
        <w:rPr>
          <w:rFonts w:eastAsia="Calibri"/>
          <w:color w:val="auto"/>
          <w:sz w:val="21"/>
          <w:szCs w:val="21"/>
          <w:lang w:eastAsia="en-US"/>
        </w:rPr>
        <w:t xml:space="preserve"> os impactos ambientais causados direta ou indiretamente pela atividade.</w:t>
      </w:r>
    </w:p>
    <w:p w:rsidR="00931F56" w:rsidRPr="00FC0096" w:rsidRDefault="00931F56" w:rsidP="00C07BCB">
      <w:pPr>
        <w:spacing w:line="360" w:lineRule="auto"/>
        <w:jc w:val="both"/>
        <w:rPr>
          <w:rFonts w:eastAsia="Calibri"/>
          <w:color w:val="auto"/>
          <w:sz w:val="21"/>
          <w:szCs w:val="21"/>
          <w:lang w:eastAsia="en-US"/>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w:t>
      </w:r>
      <w:r w:rsidR="00744BD4" w:rsidRPr="00FC0096">
        <w:rPr>
          <w:b/>
          <w:bCs/>
          <w:color w:val="auto"/>
          <w:sz w:val="21"/>
          <w:szCs w:val="21"/>
        </w:rPr>
        <w:t>NONA</w:t>
      </w:r>
      <w:r w:rsidR="00D73C0B" w:rsidRPr="00FC0096">
        <w:rPr>
          <w:b/>
          <w:bCs/>
          <w:color w:val="auto"/>
          <w:sz w:val="21"/>
          <w:szCs w:val="21"/>
        </w:rPr>
        <w:t xml:space="preserve"> </w:t>
      </w:r>
      <w:r w:rsidRPr="00FC0096">
        <w:rPr>
          <w:b/>
          <w:bCs/>
          <w:color w:val="auto"/>
          <w:sz w:val="21"/>
          <w:szCs w:val="21"/>
        </w:rPr>
        <w:t>– SANÇÕES ADMINISTRATIVAS PARA O CASO DE INADIMPLEMENTO CONTRATUAL (ART. 55, VII</w:t>
      </w:r>
      <w:proofErr w:type="gramStart"/>
      <w:r w:rsidRPr="00FC0096">
        <w:rPr>
          <w:b/>
          <w:bCs/>
          <w:color w:val="auto"/>
          <w:sz w:val="21"/>
          <w:szCs w:val="21"/>
        </w:rPr>
        <w:t>)</w:t>
      </w:r>
      <w:proofErr w:type="gramEnd"/>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Advertência;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Multa(s);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Suspensão temporária de participação em licitação e impedimento de contratar com a Administração Municipal, por prazo não superior a 02 (dois) anos;</w:t>
      </w:r>
    </w:p>
    <w:p w:rsidR="00EE60F6"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8E359A" w:rsidRPr="00FC0096" w:rsidRDefault="00EE60F6" w:rsidP="00FC0096">
      <w:pPr>
        <w:pStyle w:val="Contrato-Corpo"/>
        <w:spacing w:line="360" w:lineRule="auto"/>
        <w:rPr>
          <w:color w:val="auto"/>
          <w:sz w:val="21"/>
          <w:szCs w:val="21"/>
        </w:rPr>
      </w:pPr>
      <w:r w:rsidRPr="00FC0096">
        <w:rPr>
          <w:b/>
          <w:color w:val="auto"/>
          <w:sz w:val="21"/>
          <w:szCs w:val="21"/>
        </w:rPr>
        <w:t>Parágrafo Primeiro -</w:t>
      </w:r>
      <w:r w:rsidRPr="00FC0096">
        <w:rPr>
          <w:color w:val="auto"/>
          <w:sz w:val="21"/>
          <w:szCs w:val="21"/>
        </w:rPr>
        <w:t xml:space="preserve"> </w:t>
      </w:r>
      <w:r w:rsidR="00A47FA9" w:rsidRPr="00FC0096">
        <w:rPr>
          <w:color w:val="auto"/>
          <w:sz w:val="21"/>
          <w:szCs w:val="21"/>
        </w:rPr>
        <w:t>São infrações leves as condutas que caracterizam inexecução parcial do contrato, mas sem prejuíz</w:t>
      </w:r>
      <w:r w:rsidR="008E359A" w:rsidRPr="00FC0096">
        <w:rPr>
          <w:color w:val="auto"/>
          <w:sz w:val="21"/>
          <w:szCs w:val="21"/>
        </w:rPr>
        <w:t>o à Administração,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Não prestar os serviços conforme as especificidades indicadas no instrumento convocatório e seus anexos, corrigindo em tempo hábil o mesmo;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Não observar as cláusulas contratuais referentes às obrigações, quando não importar em conduta mais grave;</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Deixar de adotar as medidas necessárias para adequar o serviço às especificidades indicadas no instrumento convocatório e seus anexos;</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Deixar de apresentar imotivadamente qualquer documento, relatório, informação, relativo à execução do contrato ou ao qual está obrigado pela legislação;</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V – Apresentar intempestivamente os documentos que comprovem a manutenção das condições de habilitação e qualificação</w:t>
      </w:r>
      <w:r w:rsidR="00CD6E0A" w:rsidRPr="00FC0096">
        <w:rPr>
          <w:rFonts w:eastAsia="Calibri"/>
          <w:color w:val="auto"/>
          <w:sz w:val="21"/>
          <w:szCs w:val="21"/>
          <w:lang w:eastAsia="en-US"/>
        </w:rPr>
        <w:t xml:space="preserve"> exigidas na fase de licitação.</w:t>
      </w:r>
    </w:p>
    <w:p w:rsidR="00A47FA9" w:rsidRPr="00FC0096" w:rsidRDefault="00EE60F6" w:rsidP="00FC0096">
      <w:pPr>
        <w:pStyle w:val="Contrato-Corpo"/>
        <w:tabs>
          <w:tab w:val="left" w:pos="3852"/>
        </w:tabs>
        <w:spacing w:line="360" w:lineRule="auto"/>
        <w:rPr>
          <w:color w:val="auto"/>
          <w:sz w:val="21"/>
          <w:szCs w:val="21"/>
        </w:rPr>
      </w:pPr>
      <w:r w:rsidRPr="00FC0096">
        <w:rPr>
          <w:b/>
          <w:color w:val="auto"/>
          <w:sz w:val="21"/>
          <w:szCs w:val="21"/>
        </w:rPr>
        <w:t>Parágrafo Segundo</w:t>
      </w:r>
      <w:r w:rsidRPr="00FC0096">
        <w:rPr>
          <w:color w:val="auto"/>
          <w:sz w:val="21"/>
          <w:szCs w:val="21"/>
        </w:rPr>
        <w:t xml:space="preserve"> </w:t>
      </w:r>
      <w:r w:rsidR="0047789F" w:rsidRPr="00FC0096">
        <w:rPr>
          <w:color w:val="auto"/>
          <w:sz w:val="21"/>
          <w:szCs w:val="21"/>
        </w:rPr>
        <w:t>–</w:t>
      </w:r>
      <w:r w:rsidRPr="00FC0096">
        <w:rPr>
          <w:color w:val="auto"/>
          <w:sz w:val="21"/>
          <w:szCs w:val="21"/>
        </w:rPr>
        <w:t xml:space="preserve"> </w:t>
      </w:r>
      <w:r w:rsidR="00A47FA9" w:rsidRPr="00FC0096">
        <w:rPr>
          <w:color w:val="auto"/>
          <w:sz w:val="21"/>
          <w:szCs w:val="21"/>
        </w:rPr>
        <w:t>São infrações médias as condutas que caracterizam inexecução parcial do contrato,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Reincidir em conduta ou omissão que ensejou a aplicação anterior de advertência;</w:t>
      </w:r>
    </w:p>
    <w:p w:rsidR="002E073F" w:rsidRPr="00FC0096" w:rsidRDefault="002E073F" w:rsidP="00FC0096">
      <w:pPr>
        <w:spacing w:after="200" w:line="360" w:lineRule="auto"/>
        <w:jc w:val="both"/>
        <w:rPr>
          <w:rFonts w:eastAsia="Calibri"/>
          <w:b/>
          <w:color w:val="auto"/>
          <w:sz w:val="21"/>
          <w:szCs w:val="21"/>
          <w:lang w:eastAsia="en-US"/>
        </w:rPr>
      </w:pPr>
      <w:r w:rsidRPr="00FC0096">
        <w:rPr>
          <w:rFonts w:eastAsia="Calibri"/>
          <w:color w:val="auto"/>
          <w:sz w:val="21"/>
          <w:szCs w:val="21"/>
          <w:lang w:eastAsia="en-US"/>
        </w:rPr>
        <w:t>II – Atrasar o início ou a execução do serviço;</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Não c</w:t>
      </w:r>
      <w:r w:rsidR="00CD6E0A" w:rsidRPr="00FC0096">
        <w:rPr>
          <w:rFonts w:eastAsia="Calibri"/>
          <w:color w:val="auto"/>
          <w:sz w:val="21"/>
          <w:szCs w:val="21"/>
          <w:lang w:eastAsia="en-US"/>
        </w:rPr>
        <w:t>ompletar a execução do serviço.</w:t>
      </w:r>
    </w:p>
    <w:p w:rsidR="00A47FA9" w:rsidRPr="00FC0096" w:rsidRDefault="00EE60F6" w:rsidP="00FC0096">
      <w:pPr>
        <w:pStyle w:val="Contrato-Corpo"/>
        <w:spacing w:line="360" w:lineRule="auto"/>
        <w:rPr>
          <w:color w:val="auto"/>
          <w:sz w:val="21"/>
          <w:szCs w:val="21"/>
        </w:rPr>
      </w:pPr>
      <w:r w:rsidRPr="00FC0096">
        <w:rPr>
          <w:b/>
          <w:color w:val="auto"/>
          <w:sz w:val="21"/>
          <w:szCs w:val="21"/>
        </w:rPr>
        <w:t>Parágrafo Terceiro -</w:t>
      </w:r>
      <w:r w:rsidRPr="00FC0096">
        <w:rPr>
          <w:color w:val="auto"/>
          <w:sz w:val="21"/>
          <w:szCs w:val="21"/>
        </w:rPr>
        <w:t xml:space="preserve"> </w:t>
      </w:r>
      <w:r w:rsidR="00A47FA9" w:rsidRPr="00FC0096">
        <w:rPr>
          <w:color w:val="auto"/>
          <w:sz w:val="21"/>
          <w:szCs w:val="21"/>
        </w:rPr>
        <w:t>São infrações graves as condutas que caracterizam inexecução parcial ou total do contrato,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Recusar-se o adjudicatário, sem a devida justificativa, a assinar o contrato, aceitar ou retirar o instrumento equivalente, dentro do prazo estabelecido pela Administração;</w:t>
      </w:r>
    </w:p>
    <w:p w:rsidR="002E073F" w:rsidRPr="00FC0096" w:rsidRDefault="002E073F" w:rsidP="00FC0096">
      <w:pPr>
        <w:spacing w:after="200" w:line="360" w:lineRule="auto"/>
        <w:jc w:val="both"/>
        <w:rPr>
          <w:rFonts w:eastAsia="Calibri"/>
          <w:b/>
          <w:color w:val="auto"/>
          <w:sz w:val="21"/>
          <w:szCs w:val="21"/>
          <w:lang w:eastAsia="en-US"/>
        </w:rPr>
      </w:pPr>
      <w:r w:rsidRPr="00FC0096">
        <w:rPr>
          <w:rFonts w:eastAsia="Calibri"/>
          <w:color w:val="auto"/>
          <w:sz w:val="21"/>
          <w:szCs w:val="21"/>
          <w:lang w:eastAsia="en-US"/>
        </w:rPr>
        <w:t>II – Atrasar a execução do serviço em prazo superior a 05 (cinco) dias úteis;</w:t>
      </w:r>
    </w:p>
    <w:p w:rsidR="00A47FA9"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Atrasar reiteradamente a execuç</w:t>
      </w:r>
      <w:r w:rsidR="00CD6E0A" w:rsidRPr="00FC0096">
        <w:rPr>
          <w:rFonts w:eastAsia="Calibri"/>
          <w:color w:val="auto"/>
          <w:sz w:val="21"/>
          <w:szCs w:val="21"/>
          <w:lang w:eastAsia="en-US"/>
        </w:rPr>
        <w:t>ão ou refazimento dos serviços.</w:t>
      </w:r>
    </w:p>
    <w:p w:rsidR="00D948B8" w:rsidRPr="00FC0096" w:rsidRDefault="00EE60F6" w:rsidP="00FC0096">
      <w:pPr>
        <w:pStyle w:val="Contrato-Corpo"/>
        <w:spacing w:line="360" w:lineRule="auto"/>
        <w:rPr>
          <w:color w:val="auto"/>
          <w:sz w:val="21"/>
          <w:szCs w:val="21"/>
        </w:rPr>
      </w:pPr>
      <w:r w:rsidRPr="00FC0096">
        <w:rPr>
          <w:b/>
          <w:color w:val="auto"/>
          <w:sz w:val="21"/>
          <w:szCs w:val="21"/>
        </w:rPr>
        <w:t>Parágrafo Quarto -</w:t>
      </w:r>
      <w:r w:rsidRPr="00FC0096">
        <w:rPr>
          <w:color w:val="auto"/>
          <w:sz w:val="21"/>
          <w:szCs w:val="21"/>
        </w:rPr>
        <w:t xml:space="preserve"> </w:t>
      </w:r>
      <w:r w:rsidR="00D948B8" w:rsidRPr="00FC0096">
        <w:rPr>
          <w:color w:val="auto"/>
          <w:sz w:val="21"/>
          <w:szCs w:val="21"/>
        </w:rPr>
        <w:t>São infrações gravíssimas as condutas que induzam a Administração a erro ou que causem prejuízo ao erário, em especial: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Apresentar documentação falsa;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Simular, fraudar ou não iniciar a execução do contrato;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Praticar atos ilícitos visando frustrar os objetivos da contratação;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Cometer fraude fiscal;</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 – Comportar-se de modo inidôneo;</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 – Não mantiver sua proposta.</w:t>
      </w:r>
    </w:p>
    <w:p w:rsidR="002E073F" w:rsidRPr="00FC0096" w:rsidRDefault="002E073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VII – Não recolher os tributos, contribuições previdenciárias e demais obrigações legais, incluindo o FGTS, quando cabível.</w:t>
      </w:r>
    </w:p>
    <w:p w:rsidR="008F7B3A" w:rsidRPr="00FC0096" w:rsidRDefault="00EE60F6" w:rsidP="00FC0096">
      <w:pPr>
        <w:spacing w:before="100" w:beforeAutospacing="1" w:line="360" w:lineRule="auto"/>
        <w:jc w:val="both"/>
        <w:rPr>
          <w:color w:val="auto"/>
          <w:sz w:val="21"/>
          <w:szCs w:val="21"/>
        </w:rPr>
      </w:pPr>
      <w:r w:rsidRPr="00FC0096">
        <w:rPr>
          <w:b/>
          <w:color w:val="auto"/>
          <w:sz w:val="21"/>
          <w:szCs w:val="21"/>
        </w:rPr>
        <w:t>Parágrafo Quinto -</w:t>
      </w:r>
      <w:r w:rsidRPr="00FC0096">
        <w:rPr>
          <w:color w:val="auto"/>
          <w:sz w:val="21"/>
          <w:szCs w:val="21"/>
        </w:rPr>
        <w:t xml:space="preserve"> </w:t>
      </w:r>
      <w:r w:rsidR="004F34E8" w:rsidRPr="00FC0096">
        <w:rPr>
          <w:rFonts w:eastAsia="Calibri"/>
          <w:color w:val="auto"/>
          <w:sz w:val="21"/>
          <w:szCs w:val="21"/>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8F7B3A" w:rsidRPr="00FC0096" w:rsidRDefault="008F7B3A" w:rsidP="00FC0096">
      <w:pPr>
        <w:spacing w:before="100" w:beforeAutospacing="1" w:line="360" w:lineRule="auto"/>
        <w:jc w:val="both"/>
        <w:rPr>
          <w:color w:val="auto"/>
          <w:sz w:val="21"/>
          <w:szCs w:val="21"/>
        </w:rPr>
      </w:pPr>
      <w:r w:rsidRPr="00FC0096">
        <w:rPr>
          <w:b/>
          <w:color w:val="auto"/>
          <w:sz w:val="21"/>
          <w:szCs w:val="21"/>
        </w:rPr>
        <w:t>Parágrafo Sexto -</w:t>
      </w:r>
      <w:r w:rsidRPr="00FC0096">
        <w:rPr>
          <w:color w:val="auto"/>
          <w:sz w:val="21"/>
          <w:szCs w:val="21"/>
        </w:rPr>
        <w:t xml:space="preserve"> </w:t>
      </w:r>
      <w:r w:rsidR="00C36CDF" w:rsidRPr="00FC0096">
        <w:rPr>
          <w:rFonts w:eastAsia="Calibri"/>
          <w:color w:val="auto"/>
          <w:sz w:val="21"/>
          <w:szCs w:val="21"/>
          <w:lang w:eastAsia="en-US"/>
        </w:rPr>
        <w:t xml:space="preserve">Será aplicada a penalidade de multa às condutas que caracterizam infração média, grave ou gravíssima que importarem em inexecução parcial ou total do contrato, bem como </w:t>
      </w:r>
      <w:r w:rsidR="00C36CDF" w:rsidRPr="00FC0096">
        <w:rPr>
          <w:rFonts w:eastAsia="Calibri"/>
          <w:color w:val="auto"/>
          <w:sz w:val="21"/>
          <w:szCs w:val="21"/>
          <w:lang w:eastAsia="en-US"/>
        </w:rPr>
        <w:lastRenderedPageBreak/>
        <w:t>a inobservância das regras estabelecidas no instrumento convocatório e seus anexos, observada as seguintes gradações:</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Para as infrações médias, o valor da m</w:t>
      </w:r>
      <w:r w:rsidR="00E032CC" w:rsidRPr="00FC0096">
        <w:rPr>
          <w:rFonts w:eastAsia="Calibri"/>
          <w:color w:val="auto"/>
          <w:sz w:val="21"/>
          <w:szCs w:val="21"/>
          <w:lang w:eastAsia="en-US"/>
        </w:rPr>
        <w:t>ulta será arbitrado entre 1 a 100</w:t>
      </w:r>
      <w:r w:rsidRPr="00FC0096">
        <w:rPr>
          <w:rFonts w:eastAsia="Calibri"/>
          <w:color w:val="auto"/>
          <w:sz w:val="21"/>
          <w:szCs w:val="21"/>
          <w:lang w:eastAsia="en-US"/>
        </w:rPr>
        <w:t xml:space="preserve"> UNIFBJ;</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 – Para as infrações graves, o valor </w:t>
      </w:r>
      <w:r w:rsidR="007D38A9" w:rsidRPr="00FC0096">
        <w:rPr>
          <w:rFonts w:eastAsia="Calibri"/>
          <w:color w:val="auto"/>
          <w:sz w:val="21"/>
          <w:szCs w:val="21"/>
          <w:lang w:eastAsia="en-US"/>
        </w:rPr>
        <w:t>da multa será arbitrado entre 10 a 30</w:t>
      </w:r>
      <w:r w:rsidR="00E032CC" w:rsidRPr="00FC0096">
        <w:rPr>
          <w:rFonts w:eastAsia="Calibri"/>
          <w:color w:val="auto"/>
          <w:sz w:val="21"/>
          <w:szCs w:val="21"/>
          <w:lang w:eastAsia="en-US"/>
        </w:rPr>
        <w:t>0</w:t>
      </w:r>
      <w:r w:rsidRPr="00FC0096">
        <w:rPr>
          <w:rFonts w:eastAsia="Calibri"/>
          <w:color w:val="auto"/>
          <w:sz w:val="21"/>
          <w:szCs w:val="21"/>
          <w:lang w:eastAsia="en-US"/>
        </w:rPr>
        <w:t xml:space="preserve"> UNIFBJ;</w:t>
      </w:r>
    </w:p>
    <w:p w:rsidR="00C36CDF" w:rsidRPr="00FC0096" w:rsidRDefault="00C36CDF"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III – Para as infrações gravíssimas, o valor da mult</w:t>
      </w:r>
      <w:r w:rsidR="00E032CC" w:rsidRPr="00FC0096">
        <w:rPr>
          <w:rFonts w:eastAsia="Calibri"/>
          <w:color w:val="auto"/>
          <w:sz w:val="21"/>
          <w:szCs w:val="21"/>
          <w:lang w:eastAsia="en-US"/>
        </w:rPr>
        <w:t xml:space="preserve">a será arbitrado entre </w:t>
      </w:r>
      <w:r w:rsidR="007D38A9" w:rsidRPr="00FC0096">
        <w:rPr>
          <w:rFonts w:eastAsia="Calibri"/>
          <w:color w:val="auto"/>
          <w:sz w:val="21"/>
          <w:szCs w:val="21"/>
          <w:lang w:eastAsia="en-US"/>
        </w:rPr>
        <w:t>20 a 50</w:t>
      </w:r>
      <w:r w:rsidR="00E032CC" w:rsidRPr="00FC0096">
        <w:rPr>
          <w:rFonts w:eastAsia="Calibri"/>
          <w:color w:val="auto"/>
          <w:sz w:val="21"/>
          <w:szCs w:val="21"/>
          <w:lang w:eastAsia="en-US"/>
        </w:rPr>
        <w:t>0</w:t>
      </w:r>
      <w:r w:rsidRPr="00FC0096">
        <w:rPr>
          <w:rFonts w:eastAsia="Calibri"/>
          <w:color w:val="auto"/>
          <w:sz w:val="21"/>
          <w:szCs w:val="21"/>
          <w:lang w:eastAsia="en-US"/>
        </w:rPr>
        <w:t xml:space="preserve"> UNIFBJ.  </w:t>
      </w:r>
    </w:p>
    <w:p w:rsidR="008F7B3A"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Sétimo -</w:t>
      </w:r>
      <w:r w:rsidRPr="00FC0096">
        <w:rPr>
          <w:color w:val="auto"/>
          <w:sz w:val="21"/>
          <w:szCs w:val="21"/>
        </w:rPr>
        <w:t xml:space="preserve"> </w:t>
      </w:r>
      <w:r w:rsidR="00C36CDF" w:rsidRPr="00FC0096">
        <w:rPr>
          <w:rFonts w:eastAsia="Calibri"/>
          <w:color w:val="auto"/>
          <w:sz w:val="21"/>
          <w:szCs w:val="21"/>
          <w:lang w:eastAsia="en-US"/>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B3A" w:rsidRPr="00FC0096" w:rsidRDefault="008F7B3A" w:rsidP="00FC0096">
      <w:pPr>
        <w:spacing w:before="100" w:beforeAutospacing="1" w:line="360" w:lineRule="auto"/>
        <w:jc w:val="both"/>
        <w:rPr>
          <w:color w:val="auto"/>
          <w:sz w:val="21"/>
          <w:szCs w:val="21"/>
        </w:rPr>
      </w:pPr>
      <w:r w:rsidRPr="00FC0096">
        <w:rPr>
          <w:b/>
          <w:color w:val="auto"/>
          <w:sz w:val="21"/>
          <w:szCs w:val="21"/>
        </w:rPr>
        <w:t>Parágrafo Oitavo -</w:t>
      </w:r>
      <w:r w:rsidRPr="00FC0096">
        <w:rPr>
          <w:color w:val="auto"/>
          <w:sz w:val="21"/>
          <w:szCs w:val="21"/>
        </w:rPr>
        <w:t xml:space="preserve"> </w:t>
      </w:r>
      <w:r w:rsidR="00C36CDF" w:rsidRPr="00FC0096">
        <w:rPr>
          <w:rFonts w:eastAsia="Calibri"/>
          <w:color w:val="auto"/>
          <w:sz w:val="21"/>
          <w:szCs w:val="21"/>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Nono -</w:t>
      </w:r>
      <w:r w:rsidRPr="00FC0096">
        <w:rPr>
          <w:color w:val="auto"/>
          <w:sz w:val="21"/>
          <w:szCs w:val="21"/>
        </w:rPr>
        <w:t xml:space="preserve"> </w:t>
      </w:r>
      <w:r w:rsidR="00C36CDF" w:rsidRPr="00FC0096">
        <w:rPr>
          <w:rFonts w:eastAsia="Calibri"/>
          <w:color w:val="auto"/>
          <w:sz w:val="21"/>
          <w:szCs w:val="21"/>
          <w:lang w:eastAsia="en-US"/>
        </w:rPr>
        <w:t>A sanção de suspensão temporária de participação em licitação e impedimento de contratar com a Administração Municipal produz efeitos apenas para o Município de Bom Jardim - RJ.</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w:t>
      </w:r>
      <w:r w:rsidRPr="00FC0096">
        <w:rPr>
          <w:color w:val="auto"/>
          <w:sz w:val="21"/>
          <w:szCs w:val="21"/>
        </w:rPr>
        <w:t xml:space="preserve"> </w:t>
      </w:r>
      <w:r w:rsidR="00C36CDF" w:rsidRPr="00FC0096">
        <w:rPr>
          <w:rFonts w:eastAsia="Calibri"/>
          <w:color w:val="auto"/>
          <w:sz w:val="21"/>
          <w:szCs w:val="21"/>
          <w:lang w:eastAsia="en-US"/>
        </w:rPr>
        <w:t>A sanção de declaração de inidoneidade para licitar ou contratar com a Administração Pública produz efeito em todo o território nacional.</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Primeiro -</w:t>
      </w:r>
      <w:r w:rsidRPr="00FC0096">
        <w:rPr>
          <w:color w:val="auto"/>
          <w:sz w:val="21"/>
          <w:szCs w:val="21"/>
        </w:rPr>
        <w:t xml:space="preserve"> </w:t>
      </w:r>
      <w:r w:rsidR="00C36CDF" w:rsidRPr="00FC0096">
        <w:rPr>
          <w:rFonts w:eastAsia="Calibri"/>
          <w:color w:val="auto"/>
          <w:sz w:val="21"/>
          <w:szCs w:val="21"/>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Segundo -</w:t>
      </w:r>
      <w:r w:rsidRPr="00FC0096">
        <w:rPr>
          <w:color w:val="auto"/>
          <w:sz w:val="21"/>
          <w:szCs w:val="21"/>
        </w:rPr>
        <w:t xml:space="preserve"> </w:t>
      </w:r>
      <w:r w:rsidR="00C36CDF" w:rsidRPr="00FC0096">
        <w:rPr>
          <w:rFonts w:eastAsia="Calibri"/>
          <w:color w:val="auto"/>
          <w:sz w:val="21"/>
          <w:szCs w:val="21"/>
          <w:lang w:eastAsia="en-US"/>
        </w:rPr>
        <w:t xml:space="preserve">A reabilitação da declaração de inidoneidade será concedida quando a empresa ou profissional penalizado ressarcir a Administração pelos prejuízos resultantes e </w:t>
      </w:r>
      <w:proofErr w:type="gramStart"/>
      <w:r w:rsidR="00C36CDF" w:rsidRPr="00FC0096">
        <w:rPr>
          <w:rFonts w:eastAsia="Calibri"/>
          <w:color w:val="auto"/>
          <w:sz w:val="21"/>
          <w:szCs w:val="21"/>
          <w:lang w:eastAsia="en-US"/>
        </w:rPr>
        <w:t>após</w:t>
      </w:r>
      <w:proofErr w:type="gramEnd"/>
      <w:r w:rsidR="00C36CDF" w:rsidRPr="00FC0096">
        <w:rPr>
          <w:rFonts w:eastAsia="Calibri"/>
          <w:color w:val="auto"/>
          <w:sz w:val="21"/>
          <w:szCs w:val="21"/>
          <w:lang w:eastAsia="en-US"/>
        </w:rPr>
        <w:t xml:space="preserve"> decorrido o prazo de 02 (dois) anos de sua aplicação.</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Terceiro -</w:t>
      </w:r>
      <w:r w:rsidRPr="00FC0096">
        <w:rPr>
          <w:color w:val="auto"/>
          <w:sz w:val="21"/>
          <w:szCs w:val="21"/>
        </w:rPr>
        <w:t xml:space="preserve"> </w:t>
      </w:r>
      <w:r w:rsidR="00C36CDF" w:rsidRPr="00FC0096">
        <w:rPr>
          <w:rFonts w:eastAsia="Calibri"/>
          <w:color w:val="auto"/>
          <w:sz w:val="21"/>
          <w:szCs w:val="21"/>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36CDF"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Parágrafo Décimo Quarto -</w:t>
      </w:r>
      <w:r w:rsidRPr="00FC0096">
        <w:rPr>
          <w:color w:val="auto"/>
          <w:sz w:val="21"/>
          <w:szCs w:val="21"/>
        </w:rPr>
        <w:t xml:space="preserve"> </w:t>
      </w:r>
      <w:r w:rsidR="00C36CDF" w:rsidRPr="00FC0096">
        <w:rPr>
          <w:rFonts w:eastAsia="Calibri"/>
          <w:color w:val="auto"/>
          <w:sz w:val="21"/>
          <w:szCs w:val="21"/>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w:t>
      </w:r>
      <w:r w:rsidR="00C36CDF" w:rsidRPr="00FC0096">
        <w:rPr>
          <w:rFonts w:eastAsia="Calibri"/>
          <w:color w:val="auto"/>
          <w:sz w:val="21"/>
          <w:szCs w:val="21"/>
          <w:lang w:eastAsia="en-US"/>
        </w:rPr>
        <w:lastRenderedPageBreak/>
        <w:t xml:space="preserve">Federal nº 8.666/93, poderão ser aplicados aos profissionais ou às empresas que praticarem os ilícitos previstos nos incisos do art. 88 do mesmo diploma legal, garantido o direito ao </w:t>
      </w:r>
      <w:proofErr w:type="gramStart"/>
      <w:r w:rsidR="00C36CDF" w:rsidRPr="00FC0096">
        <w:rPr>
          <w:rFonts w:eastAsia="Calibri"/>
          <w:color w:val="auto"/>
          <w:sz w:val="21"/>
          <w:szCs w:val="21"/>
          <w:lang w:eastAsia="en-US"/>
        </w:rPr>
        <w:t>contraditório e ampla defesa</w:t>
      </w:r>
      <w:proofErr w:type="gramEnd"/>
      <w:r w:rsidR="00C36CDF" w:rsidRPr="00FC0096">
        <w:rPr>
          <w:rFonts w:eastAsia="Calibri"/>
          <w:color w:val="auto"/>
          <w:sz w:val="21"/>
          <w:szCs w:val="21"/>
          <w:lang w:eastAsia="en-US"/>
        </w:rPr>
        <w:t>.</w:t>
      </w:r>
    </w:p>
    <w:p w:rsidR="008F7B3A" w:rsidRPr="00FC0096" w:rsidRDefault="008F7B3A" w:rsidP="00FC0096">
      <w:pPr>
        <w:spacing w:after="200" w:line="360" w:lineRule="auto"/>
        <w:jc w:val="both"/>
        <w:rPr>
          <w:rFonts w:eastAsia="Calibri"/>
          <w:color w:val="auto"/>
          <w:sz w:val="21"/>
          <w:szCs w:val="21"/>
          <w:lang w:eastAsia="en-US"/>
        </w:rPr>
      </w:pPr>
      <w:r w:rsidRPr="00FC0096">
        <w:rPr>
          <w:b/>
          <w:color w:val="auto"/>
          <w:sz w:val="21"/>
          <w:szCs w:val="21"/>
        </w:rPr>
        <w:t xml:space="preserve">Parágrafo Décimo </w:t>
      </w:r>
      <w:r w:rsidR="00BF753A" w:rsidRPr="00FC0096">
        <w:rPr>
          <w:b/>
          <w:color w:val="auto"/>
          <w:sz w:val="21"/>
          <w:szCs w:val="21"/>
        </w:rPr>
        <w:t>Quint</w:t>
      </w:r>
      <w:r w:rsidRPr="00FC0096">
        <w:rPr>
          <w:b/>
          <w:color w:val="auto"/>
          <w:sz w:val="21"/>
          <w:szCs w:val="21"/>
        </w:rPr>
        <w:t>o -</w:t>
      </w:r>
      <w:r w:rsidRPr="00FC0096">
        <w:rPr>
          <w:color w:val="auto"/>
          <w:sz w:val="21"/>
          <w:szCs w:val="21"/>
        </w:rPr>
        <w:t xml:space="preserve"> </w:t>
      </w:r>
      <w:r w:rsidR="00C36CDF" w:rsidRPr="00FC0096">
        <w:rPr>
          <w:rFonts w:eastAsia="Calibri"/>
          <w:color w:val="auto"/>
          <w:sz w:val="21"/>
          <w:szCs w:val="21"/>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36CDF" w:rsidRPr="00FC0096" w:rsidRDefault="00BF753A" w:rsidP="00FC0096">
      <w:pPr>
        <w:spacing w:before="100" w:beforeAutospacing="1" w:line="360" w:lineRule="auto"/>
        <w:jc w:val="both"/>
        <w:rPr>
          <w:rFonts w:eastAsia="Calibri"/>
          <w:color w:val="auto"/>
          <w:sz w:val="21"/>
          <w:szCs w:val="21"/>
          <w:lang w:eastAsia="en-US"/>
        </w:rPr>
      </w:pPr>
      <w:r w:rsidRPr="00FC0096">
        <w:rPr>
          <w:b/>
          <w:color w:val="auto"/>
          <w:sz w:val="21"/>
          <w:szCs w:val="21"/>
        </w:rPr>
        <w:t>Parágrafo Décimo Sexto -</w:t>
      </w:r>
      <w:r w:rsidRPr="00FC0096">
        <w:rPr>
          <w:color w:val="auto"/>
          <w:sz w:val="21"/>
          <w:szCs w:val="21"/>
        </w:rPr>
        <w:t xml:space="preserve"> </w:t>
      </w:r>
      <w:r w:rsidR="00C36CDF" w:rsidRPr="00FC0096">
        <w:rPr>
          <w:rFonts w:eastAsia="Calibri"/>
          <w:color w:val="auto"/>
          <w:sz w:val="21"/>
          <w:szCs w:val="21"/>
          <w:lang w:eastAsia="en-US"/>
        </w:rPr>
        <w:t>As multas aplicadas deverão ser recolhidas em favor do Município no prazo de 05 (cinco) dias úteis, a contar do recebimento da notificação.</w:t>
      </w:r>
    </w:p>
    <w:p w:rsidR="00C36CDF" w:rsidRPr="00FC0096" w:rsidRDefault="00BF753A" w:rsidP="00FC0096">
      <w:pPr>
        <w:spacing w:after="200" w:line="360" w:lineRule="auto"/>
        <w:jc w:val="both"/>
        <w:rPr>
          <w:rFonts w:eastAsia="Calibri"/>
          <w:color w:val="auto"/>
          <w:sz w:val="21"/>
          <w:szCs w:val="21"/>
          <w:lang w:eastAsia="en-US"/>
        </w:rPr>
      </w:pPr>
      <w:r w:rsidRPr="00FC0096">
        <w:rPr>
          <w:b/>
          <w:color w:val="auto"/>
          <w:sz w:val="21"/>
          <w:szCs w:val="21"/>
        </w:rPr>
        <w:t>Parágrafo Décimo Sétimo -</w:t>
      </w:r>
      <w:r w:rsidRPr="00FC0096">
        <w:rPr>
          <w:color w:val="auto"/>
          <w:sz w:val="21"/>
          <w:szCs w:val="21"/>
        </w:rPr>
        <w:t xml:space="preserve"> </w:t>
      </w:r>
      <w:r w:rsidR="00C36CDF" w:rsidRPr="00FC0096">
        <w:rPr>
          <w:rFonts w:eastAsia="Calibri"/>
          <w:color w:val="auto"/>
          <w:sz w:val="21"/>
          <w:szCs w:val="21"/>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FC0096" w:rsidRDefault="00BF753A" w:rsidP="00FC0096">
      <w:pPr>
        <w:spacing w:before="100" w:beforeAutospacing="1" w:line="360" w:lineRule="auto"/>
        <w:jc w:val="both"/>
        <w:rPr>
          <w:bCs/>
          <w:color w:val="auto"/>
          <w:sz w:val="21"/>
          <w:szCs w:val="21"/>
        </w:rPr>
      </w:pPr>
      <w:r w:rsidRPr="00FC0096">
        <w:rPr>
          <w:b/>
          <w:color w:val="auto"/>
          <w:sz w:val="21"/>
          <w:szCs w:val="21"/>
        </w:rPr>
        <w:t>Parágrafo Décimo Oitavo -</w:t>
      </w:r>
      <w:r w:rsidRPr="00FC0096">
        <w:rPr>
          <w:color w:val="auto"/>
          <w:sz w:val="21"/>
          <w:szCs w:val="21"/>
        </w:rPr>
        <w:t xml:space="preserve"> </w:t>
      </w:r>
      <w:r w:rsidR="00C36CDF" w:rsidRPr="00FC0096">
        <w:rPr>
          <w:rFonts w:eastAsia="Calibri"/>
          <w:color w:val="auto"/>
          <w:sz w:val="21"/>
          <w:szCs w:val="21"/>
          <w:lang w:eastAsia="en-US"/>
        </w:rPr>
        <w:t>As penalidades só poderão ser relevadas na hipótese de caso fortuito ou força maior, devidamente justificado e comprovado, a juízo da Administração.</w:t>
      </w:r>
    </w:p>
    <w:p w:rsidR="00584BAD" w:rsidRPr="00FC0096" w:rsidRDefault="00584BAD" w:rsidP="00FC0096">
      <w:pPr>
        <w:pStyle w:val="Corpodetexto"/>
        <w:spacing w:line="360" w:lineRule="auto"/>
        <w:rPr>
          <w:bCs/>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CLÁUSULA DÉCIMA</w:t>
      </w:r>
      <w:r w:rsidR="00EF767F" w:rsidRPr="00FC0096">
        <w:rPr>
          <w:b/>
          <w:bCs/>
          <w:color w:val="auto"/>
          <w:sz w:val="21"/>
          <w:szCs w:val="21"/>
        </w:rPr>
        <w:t xml:space="preserve"> </w:t>
      </w:r>
      <w:r w:rsidRPr="00FC0096">
        <w:rPr>
          <w:b/>
          <w:bCs/>
          <w:color w:val="auto"/>
          <w:sz w:val="21"/>
          <w:szCs w:val="21"/>
        </w:rPr>
        <w:t>– RESCISÃO (ART. 55, VIII E IX</w:t>
      </w:r>
      <w:proofErr w:type="gramStart"/>
      <w:r w:rsidRPr="00FC0096">
        <w:rPr>
          <w:b/>
          <w:bCs/>
          <w:color w:val="auto"/>
          <w:sz w:val="21"/>
          <w:szCs w:val="21"/>
        </w:rPr>
        <w:t>)</w:t>
      </w:r>
      <w:proofErr w:type="gramEnd"/>
    </w:p>
    <w:p w:rsidR="00DB7A0B" w:rsidRPr="00FC0096" w:rsidRDefault="00871B04" w:rsidP="00FC0096">
      <w:pPr>
        <w:pStyle w:val="Corpodetexto"/>
        <w:spacing w:line="360" w:lineRule="auto"/>
        <w:rPr>
          <w:color w:val="auto"/>
          <w:sz w:val="21"/>
          <w:szCs w:val="21"/>
        </w:rPr>
      </w:pPr>
      <w:r w:rsidRPr="00FC0096">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FC0096">
        <w:rPr>
          <w:color w:val="auto"/>
          <w:sz w:val="21"/>
          <w:szCs w:val="21"/>
        </w:rPr>
        <w:t>poderão ensejar</w:t>
      </w:r>
      <w:proofErr w:type="gramEnd"/>
      <w:r w:rsidRPr="00FC0096">
        <w:rPr>
          <w:color w:val="auto"/>
          <w:sz w:val="21"/>
          <w:szCs w:val="21"/>
        </w:rPr>
        <w:t xml:space="preserve"> a rescisão do contrato pela CONTRATANTE.</w:t>
      </w:r>
    </w:p>
    <w:p w:rsidR="00871B04" w:rsidRPr="00FC0096" w:rsidRDefault="00871B04"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b/>
          <w:color w:val="auto"/>
          <w:sz w:val="21"/>
          <w:szCs w:val="21"/>
        </w:rPr>
        <w:t>Parágrafo Primeiro</w:t>
      </w:r>
      <w:r w:rsidRPr="00FC0096">
        <w:rPr>
          <w:color w:val="auto"/>
          <w:sz w:val="21"/>
          <w:szCs w:val="21"/>
        </w:rPr>
        <w:t xml:space="preserve"> – A CONTRATADA reconhece os direitos do CONTRATANTE, em caso de rescisão administrativa prevista no art. 77, da Lei 8.666/93.</w:t>
      </w:r>
    </w:p>
    <w:p w:rsidR="00A47FA9" w:rsidRPr="00FC0096" w:rsidRDefault="00DB7A0B" w:rsidP="00FC0096">
      <w:pPr>
        <w:pStyle w:val="Corpodetexto"/>
        <w:spacing w:line="360" w:lineRule="auto"/>
        <w:rPr>
          <w:color w:val="auto"/>
          <w:sz w:val="21"/>
          <w:szCs w:val="21"/>
        </w:rPr>
      </w:pPr>
      <w:r w:rsidRPr="00FC0096">
        <w:rPr>
          <w:b/>
          <w:bCs/>
          <w:color w:val="auto"/>
          <w:sz w:val="21"/>
          <w:szCs w:val="21"/>
        </w:rPr>
        <w:t>Parágrafo Segundo</w:t>
      </w:r>
      <w:r w:rsidR="00EE60F6" w:rsidRPr="00FC0096">
        <w:rPr>
          <w:color w:val="auto"/>
          <w:sz w:val="21"/>
          <w:szCs w:val="21"/>
        </w:rPr>
        <w:t xml:space="preserve"> - </w:t>
      </w:r>
      <w:r w:rsidR="00871B04" w:rsidRPr="00FC0096">
        <w:rPr>
          <w:color w:val="auto"/>
          <w:sz w:val="21"/>
          <w:szCs w:val="21"/>
        </w:rPr>
        <w:t>A rescisão nos casos indicados no item anterior poderá ser afastada, ou postergada por conveniência ou por razões de interesse público, a juízo motivado da Administração Pública.</w:t>
      </w:r>
      <w:r w:rsidR="00CD6E0A" w:rsidRPr="00FC0096">
        <w:rPr>
          <w:color w:val="auto"/>
          <w:sz w:val="21"/>
          <w:szCs w:val="21"/>
        </w:rPr>
        <w:t xml:space="preserve"> </w:t>
      </w:r>
    </w:p>
    <w:p w:rsidR="00584BAD" w:rsidRPr="00FC0096" w:rsidRDefault="00584BAD" w:rsidP="00FC0096">
      <w:pPr>
        <w:pStyle w:val="Corpodetexto"/>
        <w:spacing w:line="360" w:lineRule="auto"/>
        <w:rPr>
          <w:b/>
          <w:bCs/>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PRIMEIRA</w:t>
      </w:r>
      <w:r w:rsidRPr="00FC0096">
        <w:rPr>
          <w:b/>
          <w:bCs/>
          <w:color w:val="auto"/>
          <w:sz w:val="21"/>
          <w:szCs w:val="21"/>
        </w:rPr>
        <w:t xml:space="preserve"> - LEGISLAÇÃO APLICÁVEL (ART. 55, XII</w:t>
      </w:r>
      <w:proofErr w:type="gramStart"/>
      <w:r w:rsidRPr="00FC0096">
        <w:rPr>
          <w:b/>
          <w:bCs/>
          <w:color w:val="auto"/>
          <w:sz w:val="21"/>
          <w:szCs w:val="21"/>
        </w:rPr>
        <w:t>)</w:t>
      </w:r>
      <w:proofErr w:type="gramEnd"/>
    </w:p>
    <w:p w:rsidR="0047789F" w:rsidRPr="00FC0096" w:rsidRDefault="00DB7A0B" w:rsidP="00FC0096">
      <w:pPr>
        <w:pStyle w:val="Corpodetexto"/>
        <w:spacing w:line="360" w:lineRule="auto"/>
        <w:rPr>
          <w:color w:val="auto"/>
          <w:sz w:val="21"/>
          <w:szCs w:val="21"/>
        </w:rPr>
      </w:pPr>
      <w:r w:rsidRPr="00FC0096">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84BAD" w:rsidRPr="00FC0096" w:rsidRDefault="00584BAD" w:rsidP="00FC0096">
      <w:pPr>
        <w:pStyle w:val="Corpodetexto"/>
        <w:spacing w:line="360" w:lineRule="auto"/>
        <w:rPr>
          <w:color w:val="auto"/>
          <w:sz w:val="21"/>
          <w:szCs w:val="21"/>
        </w:rPr>
      </w:pPr>
    </w:p>
    <w:p w:rsidR="00406E8E" w:rsidRPr="00FC0096" w:rsidRDefault="00DB7A0B" w:rsidP="00FC0096">
      <w:pPr>
        <w:pStyle w:val="Corpodetexto"/>
        <w:spacing w:line="360" w:lineRule="auto"/>
        <w:rPr>
          <w:b/>
          <w:bCs/>
          <w:color w:val="auto"/>
          <w:sz w:val="21"/>
          <w:szCs w:val="21"/>
        </w:rPr>
      </w:pPr>
      <w:r w:rsidRPr="00FC0096">
        <w:rPr>
          <w:b/>
          <w:bCs/>
          <w:color w:val="auto"/>
          <w:sz w:val="21"/>
          <w:szCs w:val="21"/>
        </w:rPr>
        <w:lastRenderedPageBreak/>
        <w:t xml:space="preserve">CLÁUSULA DÉCIMA </w:t>
      </w:r>
      <w:r w:rsidR="00744BD4" w:rsidRPr="00FC0096">
        <w:rPr>
          <w:b/>
          <w:bCs/>
          <w:color w:val="auto"/>
          <w:sz w:val="21"/>
          <w:szCs w:val="21"/>
        </w:rPr>
        <w:t>SEGUNDA</w:t>
      </w:r>
      <w:r w:rsidR="00EF767F" w:rsidRPr="00FC0096">
        <w:rPr>
          <w:b/>
          <w:bCs/>
          <w:color w:val="auto"/>
          <w:sz w:val="21"/>
          <w:szCs w:val="21"/>
        </w:rPr>
        <w:t xml:space="preserve"> </w:t>
      </w:r>
      <w:r w:rsidRPr="00FC0096">
        <w:rPr>
          <w:b/>
          <w:bCs/>
          <w:color w:val="auto"/>
          <w:sz w:val="21"/>
          <w:szCs w:val="21"/>
        </w:rPr>
        <w:t xml:space="preserve">– </w:t>
      </w:r>
      <w:r w:rsidR="00406E8E" w:rsidRPr="00FC0096">
        <w:rPr>
          <w:b/>
          <w:bCs/>
          <w:color w:val="auto"/>
          <w:sz w:val="21"/>
          <w:szCs w:val="21"/>
        </w:rPr>
        <w:t>PROTOCOLO DE COMUNICAÇÃO ENTRE AS PARTES</w:t>
      </w:r>
    </w:p>
    <w:p w:rsidR="007959B5" w:rsidRPr="00FC0096" w:rsidRDefault="007959B5" w:rsidP="00FC0096">
      <w:pPr>
        <w:spacing w:before="100" w:beforeAutospacing="1" w:line="360" w:lineRule="auto"/>
        <w:jc w:val="both"/>
        <w:rPr>
          <w:color w:val="auto"/>
          <w:sz w:val="21"/>
          <w:szCs w:val="21"/>
        </w:rPr>
      </w:pPr>
      <w:r w:rsidRPr="00FC0096">
        <w:rPr>
          <w:color w:val="auto"/>
          <w:sz w:val="21"/>
          <w:szCs w:val="21"/>
        </w:rPr>
        <w:t>Todas as comunicações entre a Administração e a CONTRATADA serão feitas por escrito, preferencialmente por meio eletrônico.</w:t>
      </w:r>
    </w:p>
    <w:p w:rsidR="00406E8E" w:rsidRPr="00FC0096" w:rsidRDefault="00406E8E" w:rsidP="00FC0096">
      <w:pPr>
        <w:spacing w:before="100" w:beforeAutospacing="1" w:line="360" w:lineRule="auto"/>
        <w:jc w:val="both"/>
        <w:rPr>
          <w:color w:val="auto"/>
          <w:sz w:val="21"/>
          <w:szCs w:val="21"/>
        </w:rPr>
      </w:pPr>
      <w:r w:rsidRPr="00FC0096">
        <w:rPr>
          <w:b/>
          <w:bCs/>
          <w:color w:val="auto"/>
          <w:sz w:val="21"/>
          <w:szCs w:val="21"/>
        </w:rPr>
        <w:t xml:space="preserve">Parágrafo Primeiro </w:t>
      </w:r>
      <w:r w:rsidRPr="00FC0096">
        <w:rPr>
          <w:bCs/>
          <w:color w:val="auto"/>
          <w:sz w:val="21"/>
          <w:szCs w:val="21"/>
        </w:rPr>
        <w:t xml:space="preserve">– </w:t>
      </w:r>
      <w:r w:rsidR="007959B5" w:rsidRPr="00FC0096">
        <w:rPr>
          <w:color w:val="auto"/>
          <w:sz w:val="21"/>
          <w:szCs w:val="21"/>
        </w:rPr>
        <w:t>A CONTRATADA, ao apresentar sua proposta comercial, deverá informar seu endereço para correio eletrônico, ou caso não disponha, o seu endereço comercial par</w:t>
      </w:r>
      <w:r w:rsidR="004153E5" w:rsidRPr="00FC0096">
        <w:rPr>
          <w:color w:val="auto"/>
          <w:sz w:val="21"/>
          <w:szCs w:val="21"/>
        </w:rPr>
        <w:t>a recebimento das comunicações.</w:t>
      </w:r>
    </w:p>
    <w:p w:rsidR="007959B5" w:rsidRPr="00FC0096" w:rsidRDefault="00406E8E" w:rsidP="00FC0096">
      <w:pPr>
        <w:spacing w:before="100" w:beforeAutospacing="1" w:line="360" w:lineRule="auto"/>
        <w:jc w:val="both"/>
        <w:rPr>
          <w:color w:val="auto"/>
          <w:sz w:val="21"/>
          <w:szCs w:val="21"/>
        </w:rPr>
      </w:pPr>
      <w:r w:rsidRPr="00FC0096">
        <w:rPr>
          <w:b/>
          <w:bCs/>
          <w:color w:val="auto"/>
          <w:sz w:val="21"/>
          <w:szCs w:val="21"/>
        </w:rPr>
        <w:t>Parágrafo Segundo</w:t>
      </w:r>
      <w:r w:rsidRPr="00FC0096">
        <w:rPr>
          <w:bCs/>
          <w:color w:val="auto"/>
          <w:sz w:val="21"/>
          <w:szCs w:val="21"/>
        </w:rPr>
        <w:t xml:space="preserve"> – </w:t>
      </w:r>
      <w:r w:rsidR="007959B5" w:rsidRPr="00FC0096">
        <w:rPr>
          <w:color w:val="auto"/>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FC0096" w:rsidRDefault="004153E5" w:rsidP="00FC0096">
      <w:pPr>
        <w:spacing w:before="100" w:beforeAutospacing="1" w:line="360" w:lineRule="auto"/>
        <w:jc w:val="both"/>
        <w:rPr>
          <w:color w:val="auto"/>
          <w:sz w:val="21"/>
          <w:szCs w:val="21"/>
        </w:rPr>
      </w:pPr>
      <w:r w:rsidRPr="00FC0096">
        <w:rPr>
          <w:b/>
          <w:bCs/>
          <w:color w:val="auto"/>
          <w:sz w:val="21"/>
          <w:szCs w:val="21"/>
        </w:rPr>
        <w:t>Parágrafo Terceiro</w:t>
      </w:r>
      <w:r w:rsidRPr="00FC0096">
        <w:rPr>
          <w:bCs/>
          <w:color w:val="auto"/>
          <w:sz w:val="21"/>
          <w:szCs w:val="21"/>
        </w:rPr>
        <w:t xml:space="preserve"> – </w:t>
      </w:r>
      <w:r w:rsidRPr="00FC0096">
        <w:rPr>
          <w:color w:val="auto"/>
          <w:sz w:val="21"/>
          <w:szCs w:val="21"/>
        </w:rPr>
        <w:t xml:space="preserve">Fica facultado à Administração comunicar à Contratada, por meio de publicação em órgão da imprensa oficial, caso os métodos usuais não sejam efetivos, sem prejuízo do parágrafo anterior. </w:t>
      </w:r>
    </w:p>
    <w:p w:rsidR="00584BAD" w:rsidRPr="00FC0096" w:rsidRDefault="00584BAD" w:rsidP="00FC0096">
      <w:pPr>
        <w:pStyle w:val="Corpodetexto"/>
        <w:spacing w:line="360" w:lineRule="auto"/>
        <w:rPr>
          <w:color w:val="auto"/>
          <w:sz w:val="21"/>
          <w:szCs w:val="21"/>
        </w:rPr>
      </w:pPr>
    </w:p>
    <w:p w:rsidR="00A03D73" w:rsidRPr="00FC0096" w:rsidRDefault="00DB7A0B" w:rsidP="00FC0096">
      <w:pPr>
        <w:pStyle w:val="Corpodetexto"/>
        <w:spacing w:line="360" w:lineRule="auto"/>
        <w:rPr>
          <w:b/>
          <w:bCs/>
          <w:color w:val="auto"/>
          <w:sz w:val="21"/>
          <w:szCs w:val="21"/>
        </w:rPr>
      </w:pPr>
      <w:r w:rsidRPr="00FC0096">
        <w:rPr>
          <w:b/>
          <w:bCs/>
          <w:color w:val="auto"/>
          <w:sz w:val="21"/>
          <w:szCs w:val="21"/>
        </w:rPr>
        <w:t xml:space="preserve">CLÁUSULA DÉCIMA </w:t>
      </w:r>
      <w:r w:rsidR="00744BD4" w:rsidRPr="00FC0096">
        <w:rPr>
          <w:b/>
          <w:bCs/>
          <w:color w:val="auto"/>
          <w:sz w:val="21"/>
          <w:szCs w:val="21"/>
        </w:rPr>
        <w:t>TERCEIRA</w:t>
      </w:r>
      <w:r w:rsidR="00D73C0B" w:rsidRPr="00FC0096">
        <w:rPr>
          <w:b/>
          <w:bCs/>
          <w:color w:val="auto"/>
          <w:sz w:val="21"/>
          <w:szCs w:val="21"/>
        </w:rPr>
        <w:t xml:space="preserve"> </w:t>
      </w:r>
      <w:r w:rsidRPr="00FC0096">
        <w:rPr>
          <w:b/>
          <w:bCs/>
          <w:color w:val="auto"/>
          <w:sz w:val="21"/>
          <w:szCs w:val="21"/>
        </w:rPr>
        <w:t>– DURAÇÃO (ART. 55, IV E ART. 57</w:t>
      </w:r>
      <w:proofErr w:type="gramStart"/>
      <w:r w:rsidRPr="00FC0096">
        <w:rPr>
          <w:b/>
          <w:bCs/>
          <w:color w:val="auto"/>
          <w:sz w:val="21"/>
          <w:szCs w:val="21"/>
        </w:rPr>
        <w:t>)</w:t>
      </w:r>
      <w:proofErr w:type="gramEnd"/>
    </w:p>
    <w:p w:rsidR="00C86859" w:rsidRPr="00FC0096" w:rsidRDefault="00C86859" w:rsidP="00FC0096">
      <w:pPr>
        <w:spacing w:before="100" w:beforeAutospacing="1" w:after="119" w:line="360" w:lineRule="auto"/>
        <w:jc w:val="both"/>
        <w:rPr>
          <w:rFonts w:eastAsia="Calibri"/>
          <w:color w:val="auto"/>
          <w:sz w:val="21"/>
          <w:szCs w:val="21"/>
          <w:lang w:eastAsia="en-US"/>
        </w:rPr>
      </w:pPr>
      <w:r w:rsidRPr="00FC0096">
        <w:rPr>
          <w:rFonts w:eastAsia="Calibri"/>
          <w:color w:val="auto"/>
          <w:sz w:val="21"/>
          <w:szCs w:val="21"/>
          <w:lang w:eastAsia="en-US"/>
        </w:rPr>
        <w:t xml:space="preserve">A ata de registro de preços terá duração de </w:t>
      </w:r>
      <w:proofErr w:type="gramStart"/>
      <w:r w:rsidRPr="00FC0096">
        <w:rPr>
          <w:rFonts w:eastAsia="Calibri"/>
          <w:color w:val="auto"/>
          <w:sz w:val="21"/>
          <w:szCs w:val="21"/>
          <w:lang w:eastAsia="en-US"/>
        </w:rPr>
        <w:t>12 (doze) meses, com eficácia na forma do art. 61, parágrafo</w:t>
      </w:r>
      <w:proofErr w:type="gramEnd"/>
      <w:r w:rsidRPr="00FC0096">
        <w:rPr>
          <w:rFonts w:eastAsia="Calibri"/>
          <w:color w:val="auto"/>
          <w:sz w:val="21"/>
          <w:szCs w:val="21"/>
          <w:lang w:eastAsia="en-US"/>
        </w:rPr>
        <w:t xml:space="preserve"> único da Lei Federal nº 8.666/93, sendo vedada sua prorrogação e com termo inicial de vigência a partir de sua assinatura.</w:t>
      </w:r>
    </w:p>
    <w:p w:rsidR="00920F61" w:rsidRPr="00FC0096" w:rsidRDefault="006D2EE0" w:rsidP="00FC0096">
      <w:pPr>
        <w:spacing w:before="100" w:beforeAutospacing="1" w:after="119" w:line="360" w:lineRule="auto"/>
        <w:jc w:val="both"/>
        <w:rPr>
          <w:rFonts w:eastAsia="Calibri"/>
          <w:color w:val="auto"/>
          <w:sz w:val="21"/>
          <w:szCs w:val="21"/>
          <w:lang w:eastAsia="en-US"/>
        </w:rPr>
      </w:pPr>
      <w:r w:rsidRPr="00FC0096">
        <w:rPr>
          <w:b/>
          <w:bCs/>
          <w:color w:val="auto"/>
          <w:sz w:val="21"/>
          <w:szCs w:val="21"/>
        </w:rPr>
        <w:t>Parágrafo Primeiro</w:t>
      </w:r>
      <w:r w:rsidRPr="00FC0096">
        <w:rPr>
          <w:bCs/>
          <w:color w:val="auto"/>
          <w:sz w:val="21"/>
          <w:szCs w:val="21"/>
        </w:rPr>
        <w:t xml:space="preserve"> – </w:t>
      </w:r>
      <w:r w:rsidR="00C86859" w:rsidRPr="00FC0096">
        <w:rPr>
          <w:rFonts w:eastAsia="Calibri"/>
          <w:color w:val="auto"/>
          <w:sz w:val="21"/>
          <w:szCs w:val="21"/>
          <w:lang w:eastAsia="en-US"/>
        </w:rPr>
        <w:t>As contratações oriundas da ata de registro de preços terão duração idêntica a esta, observados os prazos para execução e pagamento pela Administração.</w:t>
      </w:r>
    </w:p>
    <w:p w:rsidR="00C86859" w:rsidRPr="00FC0096" w:rsidRDefault="006D2EE0" w:rsidP="00FC0096">
      <w:pPr>
        <w:spacing w:before="100" w:beforeAutospacing="1" w:after="119" w:line="360" w:lineRule="auto"/>
        <w:jc w:val="both"/>
        <w:rPr>
          <w:rFonts w:eastAsia="Calibri"/>
          <w:color w:val="auto"/>
          <w:sz w:val="21"/>
          <w:szCs w:val="21"/>
          <w:lang w:eastAsia="en-US"/>
        </w:rPr>
      </w:pPr>
      <w:r w:rsidRPr="00FC0096">
        <w:rPr>
          <w:b/>
          <w:bCs/>
          <w:color w:val="auto"/>
          <w:sz w:val="21"/>
          <w:szCs w:val="21"/>
        </w:rPr>
        <w:t>Parágrafo Segundo</w:t>
      </w:r>
      <w:r w:rsidRPr="00FC0096">
        <w:rPr>
          <w:bCs/>
          <w:color w:val="auto"/>
          <w:sz w:val="21"/>
          <w:szCs w:val="21"/>
        </w:rPr>
        <w:t xml:space="preserve"> – </w:t>
      </w:r>
      <w:r w:rsidR="00C86859" w:rsidRPr="00FC0096">
        <w:rPr>
          <w:rFonts w:eastAsia="Calibri"/>
          <w:color w:val="auto"/>
          <w:sz w:val="21"/>
          <w:szCs w:val="21"/>
          <w:lang w:eastAsia="en-US"/>
        </w:rPr>
        <w:t>As obrigações disciplinadas na ata de registro de preços e no instrumento convocatório poderão ser alteradas por comum acordo das partes, após justificativa da Administração, nas seguintes hipóteses: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 – Quando conveniente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substituição de garantia de execução;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 – Quando necessária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modificação da forma de prestação de serviço ou da dinâmica de execução, em razão da verificação técnica de inaplicabilidade dos termos originais;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III – Quando necessária </w:t>
      </w:r>
      <w:proofErr w:type="gramStart"/>
      <w:r w:rsidRPr="00FC0096">
        <w:rPr>
          <w:rFonts w:eastAsia="Calibri"/>
          <w:color w:val="auto"/>
          <w:sz w:val="21"/>
          <w:szCs w:val="21"/>
          <w:lang w:eastAsia="en-US"/>
        </w:rPr>
        <w:t>a</w:t>
      </w:r>
      <w:proofErr w:type="gramEnd"/>
      <w:r w:rsidRPr="00FC0096">
        <w:rPr>
          <w:rFonts w:eastAsia="Calibri"/>
          <w:color w:val="auto"/>
          <w:sz w:val="21"/>
          <w:szCs w:val="21"/>
          <w:lang w:eastAsia="en-US"/>
        </w:rPr>
        <w:t xml:space="preserve"> modificação da forma de pagamento, por imposição de circunstâncias supervenientes, mantido o valor inicial atualizado, sendo vedada a antecipação do pagamento sem a correspondente contraprestação do serviço;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lastRenderedPageBreak/>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D2EE0" w:rsidRPr="00FC0096" w:rsidRDefault="006D2EE0" w:rsidP="00FC0096">
      <w:pPr>
        <w:spacing w:before="100" w:beforeAutospacing="1" w:line="360" w:lineRule="auto"/>
        <w:jc w:val="both"/>
        <w:rPr>
          <w:color w:val="auto"/>
          <w:sz w:val="21"/>
          <w:szCs w:val="21"/>
        </w:rPr>
      </w:pPr>
      <w:r w:rsidRPr="00FC0096">
        <w:rPr>
          <w:b/>
          <w:bCs/>
          <w:color w:val="auto"/>
          <w:sz w:val="21"/>
          <w:szCs w:val="21"/>
        </w:rPr>
        <w:t>Parágrafo Terceiro</w:t>
      </w:r>
      <w:r w:rsidRPr="00FC0096">
        <w:rPr>
          <w:bCs/>
          <w:color w:val="auto"/>
          <w:sz w:val="21"/>
          <w:szCs w:val="21"/>
        </w:rPr>
        <w:t xml:space="preserve"> – </w:t>
      </w:r>
      <w:r w:rsidRPr="00FC0096">
        <w:rPr>
          <w:color w:val="auto"/>
          <w:sz w:val="21"/>
          <w:szCs w:val="21"/>
        </w:rPr>
        <w:t>O registro do fornecedor será cancelado quando:</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 – Descumprir as condições da ata de registro de preços;</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II – Não retirar a nota de empenho ou instrumento equivalente no prazo estabelecido pela Administração, sem justificativa aceitável;</w:t>
      </w:r>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 xml:space="preserve">III – Não aceitar reduzir o seu preço registrado, na hipótese deste se tornar superior àqueles praticados no mercado; </w:t>
      </w:r>
      <w:proofErr w:type="gramStart"/>
      <w:r w:rsidRPr="00FC0096">
        <w:rPr>
          <w:rFonts w:eastAsia="Calibri"/>
          <w:color w:val="auto"/>
          <w:sz w:val="21"/>
          <w:szCs w:val="21"/>
          <w:lang w:eastAsia="en-US"/>
        </w:rPr>
        <w:t>ou</w:t>
      </w:r>
      <w:proofErr w:type="gramEnd"/>
    </w:p>
    <w:p w:rsidR="00C86859" w:rsidRPr="00FC0096" w:rsidRDefault="00C86859" w:rsidP="00FC0096">
      <w:pPr>
        <w:spacing w:after="200" w:line="360" w:lineRule="auto"/>
        <w:jc w:val="both"/>
        <w:rPr>
          <w:rFonts w:eastAsia="Calibri"/>
          <w:color w:val="auto"/>
          <w:sz w:val="21"/>
          <w:szCs w:val="21"/>
          <w:lang w:eastAsia="en-US"/>
        </w:rPr>
      </w:pPr>
      <w:r w:rsidRPr="00FC0096">
        <w:rPr>
          <w:rFonts w:eastAsia="Calibri"/>
          <w:color w:val="auto"/>
          <w:sz w:val="21"/>
          <w:szCs w:val="21"/>
          <w:lang w:eastAsia="en-US"/>
        </w:rPr>
        <w:t>IV – Sofrer sanção administrativa cujo efeito torne-o proibido de celebrar contrato administrativo, alcançando o órgão gerenciador e órgão(s) participante(s).</w:t>
      </w:r>
    </w:p>
    <w:p w:rsidR="006D2EE0" w:rsidRPr="00FC0096" w:rsidRDefault="0025596C" w:rsidP="00FC0096">
      <w:pPr>
        <w:spacing w:before="100" w:beforeAutospacing="1" w:line="360" w:lineRule="auto"/>
        <w:jc w:val="both"/>
        <w:rPr>
          <w:color w:val="auto"/>
          <w:sz w:val="21"/>
          <w:szCs w:val="21"/>
        </w:rPr>
      </w:pPr>
      <w:r w:rsidRPr="00FC0096">
        <w:rPr>
          <w:b/>
          <w:bCs/>
          <w:color w:val="auto"/>
          <w:sz w:val="21"/>
          <w:szCs w:val="21"/>
        </w:rPr>
        <w:t>Parágrafo Quarto</w:t>
      </w:r>
      <w:r w:rsidRPr="00FC0096">
        <w:rPr>
          <w:bCs/>
          <w:color w:val="auto"/>
          <w:sz w:val="21"/>
          <w:szCs w:val="21"/>
        </w:rPr>
        <w:t xml:space="preserve"> – </w:t>
      </w:r>
      <w:r w:rsidR="006D2EE0" w:rsidRPr="00FC0096">
        <w:rPr>
          <w:color w:val="auto"/>
          <w:sz w:val="21"/>
          <w:szCs w:val="21"/>
        </w:rPr>
        <w:t>O cancelamento de registros será formalizado por despacho do órgão gerenciador, assegurado o contraditório e a ampla defesa.</w:t>
      </w:r>
    </w:p>
    <w:p w:rsidR="00C86859" w:rsidRPr="00FC0096" w:rsidRDefault="0025596C" w:rsidP="00FC0096">
      <w:pPr>
        <w:spacing w:after="200" w:line="360" w:lineRule="auto"/>
        <w:jc w:val="both"/>
        <w:rPr>
          <w:rFonts w:eastAsia="Calibri"/>
          <w:color w:val="auto"/>
          <w:sz w:val="21"/>
          <w:szCs w:val="21"/>
          <w:lang w:eastAsia="en-US"/>
        </w:rPr>
      </w:pPr>
      <w:r w:rsidRPr="00FC0096">
        <w:rPr>
          <w:b/>
          <w:bCs/>
          <w:color w:val="auto"/>
          <w:sz w:val="21"/>
          <w:szCs w:val="21"/>
        </w:rPr>
        <w:t>Parágrafo Quinto</w:t>
      </w:r>
      <w:r w:rsidRPr="00FC0096">
        <w:rPr>
          <w:bCs/>
          <w:color w:val="auto"/>
          <w:sz w:val="21"/>
          <w:szCs w:val="21"/>
        </w:rPr>
        <w:t xml:space="preserve"> – </w:t>
      </w:r>
      <w:r w:rsidR="00C86859" w:rsidRPr="00FC0096">
        <w:rPr>
          <w:rFonts w:eastAsia="Calibri"/>
          <w:color w:val="auto"/>
          <w:sz w:val="21"/>
          <w:szCs w:val="21"/>
          <w:lang w:eastAsia="en-US"/>
        </w:rPr>
        <w:t xml:space="preserve">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C86859" w:rsidRPr="00FC0096" w:rsidRDefault="0025596C" w:rsidP="00FC0096">
      <w:pPr>
        <w:spacing w:after="200" w:line="360" w:lineRule="auto"/>
        <w:jc w:val="both"/>
        <w:rPr>
          <w:rFonts w:eastAsia="Calibri"/>
          <w:color w:val="auto"/>
          <w:sz w:val="21"/>
          <w:szCs w:val="21"/>
          <w:lang w:eastAsia="en-US"/>
        </w:rPr>
      </w:pPr>
      <w:r w:rsidRPr="00FC0096">
        <w:rPr>
          <w:b/>
          <w:bCs/>
          <w:color w:val="auto"/>
          <w:sz w:val="21"/>
          <w:szCs w:val="21"/>
        </w:rPr>
        <w:t>Parágrafo Sexto</w:t>
      </w:r>
      <w:r w:rsidRPr="00FC0096">
        <w:rPr>
          <w:bCs/>
          <w:color w:val="auto"/>
          <w:sz w:val="21"/>
          <w:szCs w:val="21"/>
        </w:rPr>
        <w:t xml:space="preserve"> – </w:t>
      </w:r>
      <w:r w:rsidR="00C86859" w:rsidRPr="00FC0096">
        <w:rPr>
          <w:rFonts w:eastAsia="Calibri"/>
          <w:color w:val="auto"/>
          <w:sz w:val="21"/>
          <w:szCs w:val="21"/>
          <w:lang w:eastAsia="en-US"/>
        </w:rPr>
        <w:t>A ata de registro de preços será revogada quando não restarem prestadores de serviço registrados ou por razões de interesse público, devidamente fundamentado.</w:t>
      </w:r>
    </w:p>
    <w:p w:rsidR="00DB7A0B" w:rsidRPr="00FC0096" w:rsidRDefault="00DB7A0B" w:rsidP="00FC0096">
      <w:pPr>
        <w:spacing w:before="100" w:beforeAutospacing="1" w:line="360" w:lineRule="auto"/>
        <w:jc w:val="both"/>
        <w:rPr>
          <w:color w:val="auto"/>
          <w:sz w:val="21"/>
          <w:szCs w:val="21"/>
        </w:rPr>
      </w:pPr>
      <w:r w:rsidRPr="00FC0096">
        <w:rPr>
          <w:b/>
          <w:bCs/>
          <w:color w:val="auto"/>
          <w:sz w:val="21"/>
          <w:szCs w:val="21"/>
        </w:rPr>
        <w:t xml:space="preserve">CLÁUSULA DÉCIMA </w:t>
      </w:r>
      <w:r w:rsidR="00744BD4" w:rsidRPr="00FC0096">
        <w:rPr>
          <w:b/>
          <w:bCs/>
          <w:color w:val="auto"/>
          <w:sz w:val="21"/>
          <w:szCs w:val="21"/>
        </w:rPr>
        <w:t>QUARTA</w:t>
      </w:r>
      <w:r w:rsidRPr="00FC0096">
        <w:rPr>
          <w:b/>
          <w:bCs/>
          <w:color w:val="auto"/>
          <w:sz w:val="21"/>
          <w:szCs w:val="21"/>
        </w:rPr>
        <w:t xml:space="preserve"> –</w:t>
      </w:r>
      <w:r w:rsidR="00406E8E" w:rsidRPr="00FC0096">
        <w:rPr>
          <w:b/>
          <w:bCs/>
          <w:color w:val="auto"/>
          <w:sz w:val="21"/>
          <w:szCs w:val="21"/>
        </w:rPr>
        <w:t xml:space="preserve"> </w:t>
      </w:r>
      <w:r w:rsidRPr="00FC0096">
        <w:rPr>
          <w:b/>
          <w:bCs/>
          <w:color w:val="auto"/>
          <w:sz w:val="21"/>
          <w:szCs w:val="21"/>
        </w:rPr>
        <w:t>DA PUBLICAÇÃO (ART. 61, PARÁGRAFO ÚNICO</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O CONTRATANTE deverá providenciar, no prazo máximo de até 20 dias</w:t>
      </w:r>
      <w:r w:rsidR="003F2A91" w:rsidRPr="00FC0096">
        <w:rPr>
          <w:color w:val="auto"/>
          <w:sz w:val="21"/>
          <w:szCs w:val="21"/>
        </w:rPr>
        <w:t xml:space="preserve"> corridos,</w:t>
      </w:r>
      <w:r w:rsidRPr="00FC0096">
        <w:rPr>
          <w:color w:val="auto"/>
          <w:sz w:val="21"/>
          <w:szCs w:val="21"/>
        </w:rPr>
        <w:t xml:space="preserve"> contados da assinatura do presente contrato, a publicação do respectivo extrato no jornal oficial do município.</w:t>
      </w:r>
    </w:p>
    <w:p w:rsidR="00584BAD" w:rsidRPr="00FC0096" w:rsidRDefault="00AE7C22" w:rsidP="00FC0096">
      <w:pPr>
        <w:pStyle w:val="Corpodetexto"/>
        <w:spacing w:line="360" w:lineRule="auto"/>
        <w:rPr>
          <w:color w:val="auto"/>
          <w:sz w:val="21"/>
          <w:szCs w:val="21"/>
        </w:rPr>
      </w:pPr>
      <w:r w:rsidRPr="00FC0096">
        <w:rPr>
          <w:color w:val="auto"/>
          <w:sz w:val="21"/>
          <w:szCs w:val="21"/>
        </w:rPr>
        <w:t xml:space="preserve"> </w:t>
      </w: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QUINTA</w:t>
      </w:r>
      <w:r w:rsidRPr="00FC0096">
        <w:rPr>
          <w:b/>
          <w:bCs/>
          <w:color w:val="auto"/>
          <w:sz w:val="21"/>
          <w:szCs w:val="21"/>
        </w:rPr>
        <w:t xml:space="preserve"> – CASOS OMISSOS (ART. 55, XII</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Os casos omissos serão resolvidos à luz da Lei 8.666/93, e dos princípios gerais de direito.</w:t>
      </w:r>
    </w:p>
    <w:p w:rsidR="00DB7A0B" w:rsidRPr="00FC0096" w:rsidRDefault="00DB7A0B"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b/>
          <w:bCs/>
          <w:color w:val="auto"/>
          <w:sz w:val="21"/>
          <w:szCs w:val="21"/>
        </w:rPr>
        <w:t xml:space="preserve">CLÁUSULA DÉCIMA </w:t>
      </w:r>
      <w:r w:rsidR="00744BD4" w:rsidRPr="00FC0096">
        <w:rPr>
          <w:b/>
          <w:bCs/>
          <w:color w:val="auto"/>
          <w:sz w:val="21"/>
          <w:szCs w:val="21"/>
        </w:rPr>
        <w:t>SEXTA</w:t>
      </w:r>
      <w:r w:rsidR="00406E8E" w:rsidRPr="00FC0096">
        <w:rPr>
          <w:b/>
          <w:bCs/>
          <w:color w:val="auto"/>
          <w:sz w:val="21"/>
          <w:szCs w:val="21"/>
        </w:rPr>
        <w:t xml:space="preserve"> </w:t>
      </w:r>
      <w:r w:rsidRPr="00FC0096">
        <w:rPr>
          <w:b/>
          <w:bCs/>
          <w:color w:val="auto"/>
          <w:sz w:val="21"/>
          <w:szCs w:val="21"/>
        </w:rPr>
        <w:t>- FORO (ART. 55, § 2º</w:t>
      </w:r>
      <w:proofErr w:type="gramStart"/>
      <w:r w:rsidRPr="00FC0096">
        <w:rPr>
          <w:b/>
          <w:bCs/>
          <w:color w:val="auto"/>
          <w:sz w:val="21"/>
          <w:szCs w:val="21"/>
        </w:rPr>
        <w:t>)</w:t>
      </w:r>
      <w:proofErr w:type="gramEnd"/>
    </w:p>
    <w:p w:rsidR="00DB7A0B" w:rsidRPr="00FC0096" w:rsidRDefault="00DB7A0B" w:rsidP="00FC0096">
      <w:pPr>
        <w:pStyle w:val="Corpodetexto"/>
        <w:spacing w:line="360" w:lineRule="auto"/>
        <w:rPr>
          <w:color w:val="auto"/>
          <w:sz w:val="21"/>
          <w:szCs w:val="21"/>
        </w:rPr>
      </w:pPr>
      <w:r w:rsidRPr="00FC0096">
        <w:rPr>
          <w:color w:val="auto"/>
          <w:sz w:val="21"/>
          <w:szCs w:val="21"/>
        </w:rPr>
        <w:t xml:space="preserve">Fica eleito </w:t>
      </w:r>
      <w:r w:rsidR="00280327" w:rsidRPr="00FC0096">
        <w:rPr>
          <w:color w:val="auto"/>
          <w:sz w:val="21"/>
          <w:szCs w:val="21"/>
        </w:rPr>
        <w:t xml:space="preserve">o foro da Comarca de Bom Jardim/ RJ </w:t>
      </w:r>
      <w:r w:rsidRPr="00FC0096">
        <w:rPr>
          <w:color w:val="auto"/>
          <w:sz w:val="21"/>
          <w:szCs w:val="21"/>
        </w:rPr>
        <w:t xml:space="preserve">para </w:t>
      </w:r>
      <w:proofErr w:type="gramStart"/>
      <w:r w:rsidRPr="00FC0096">
        <w:rPr>
          <w:color w:val="auto"/>
          <w:sz w:val="21"/>
          <w:szCs w:val="21"/>
        </w:rPr>
        <w:t>dirimir dúvidas</w:t>
      </w:r>
      <w:proofErr w:type="gramEnd"/>
      <w:r w:rsidRPr="00FC0096">
        <w:rPr>
          <w:color w:val="auto"/>
          <w:sz w:val="21"/>
          <w:szCs w:val="21"/>
        </w:rPr>
        <w:t xml:space="preserve"> ou questões oriundas do presente contrato.</w:t>
      </w:r>
    </w:p>
    <w:p w:rsidR="00D73C0B" w:rsidRPr="00FC0096" w:rsidRDefault="00D73C0B" w:rsidP="00FC0096">
      <w:pPr>
        <w:pStyle w:val="Corpodetexto"/>
        <w:spacing w:line="360" w:lineRule="auto"/>
        <w:rPr>
          <w:color w:val="auto"/>
          <w:sz w:val="21"/>
          <w:szCs w:val="21"/>
        </w:rPr>
      </w:pPr>
    </w:p>
    <w:p w:rsidR="00DB7A0B" w:rsidRPr="00FC0096" w:rsidRDefault="00DB7A0B" w:rsidP="00FC0096">
      <w:pPr>
        <w:pStyle w:val="Corpodetexto"/>
        <w:spacing w:line="360" w:lineRule="auto"/>
        <w:rPr>
          <w:color w:val="auto"/>
          <w:sz w:val="21"/>
          <w:szCs w:val="21"/>
        </w:rPr>
      </w:pPr>
      <w:r w:rsidRPr="00FC0096">
        <w:rPr>
          <w:color w:val="auto"/>
          <w:sz w:val="21"/>
          <w:szCs w:val="21"/>
        </w:rPr>
        <w:lastRenderedPageBreak/>
        <w:t>E por estarem justas e contratadas, as partes assinam o presente instrumento contratual, em 03 (três vias) iguais e rubricadas para todos os fins de direito, na p</w:t>
      </w:r>
      <w:r w:rsidR="00931F56" w:rsidRPr="00FC0096">
        <w:rPr>
          <w:color w:val="auto"/>
          <w:sz w:val="21"/>
          <w:szCs w:val="21"/>
        </w:rPr>
        <w:t>resença das testemunhas abaixo.</w:t>
      </w:r>
    </w:p>
    <w:p w:rsidR="00C50C32" w:rsidRPr="00FC0096" w:rsidRDefault="00C50C32" w:rsidP="00FC0096">
      <w:pPr>
        <w:pStyle w:val="Corpodetexto"/>
        <w:spacing w:line="360" w:lineRule="auto"/>
        <w:rPr>
          <w:color w:val="auto"/>
          <w:sz w:val="21"/>
          <w:szCs w:val="21"/>
        </w:rPr>
      </w:pPr>
    </w:p>
    <w:p w:rsidR="00DB7A0B" w:rsidRPr="00FC0096" w:rsidRDefault="00AF07CC" w:rsidP="00FC0096">
      <w:pPr>
        <w:pStyle w:val="Corpodetexto"/>
        <w:spacing w:line="360" w:lineRule="auto"/>
        <w:ind w:left="-284" w:right="-427"/>
        <w:jc w:val="center"/>
        <w:rPr>
          <w:color w:val="auto"/>
          <w:sz w:val="21"/>
          <w:szCs w:val="21"/>
        </w:rPr>
      </w:pPr>
      <w:r w:rsidRPr="00FC0096">
        <w:rPr>
          <w:color w:val="auto"/>
          <w:sz w:val="21"/>
          <w:szCs w:val="21"/>
          <w:highlight w:val="yellow"/>
        </w:rPr>
        <w:t>Bom Jardim/</w:t>
      </w:r>
      <w:r w:rsidR="00DB7A0B" w:rsidRPr="00FC0096">
        <w:rPr>
          <w:color w:val="auto"/>
          <w:sz w:val="21"/>
          <w:szCs w:val="21"/>
          <w:highlight w:val="yellow"/>
        </w:rPr>
        <w:t xml:space="preserve">RJ,        </w:t>
      </w:r>
      <w:proofErr w:type="gramStart"/>
      <w:r w:rsidR="00DB7A0B" w:rsidRPr="00FC0096">
        <w:rPr>
          <w:color w:val="auto"/>
          <w:sz w:val="21"/>
          <w:szCs w:val="21"/>
          <w:highlight w:val="yellow"/>
        </w:rPr>
        <w:t xml:space="preserve">de                               </w:t>
      </w:r>
      <w:proofErr w:type="spellStart"/>
      <w:r w:rsidR="00DB7A0B" w:rsidRPr="00FC0096">
        <w:rPr>
          <w:color w:val="auto"/>
          <w:sz w:val="21"/>
          <w:szCs w:val="21"/>
          <w:highlight w:val="yellow"/>
        </w:rPr>
        <w:t>de</w:t>
      </w:r>
      <w:proofErr w:type="spellEnd"/>
      <w:proofErr w:type="gramEnd"/>
      <w:r w:rsidR="002B2D2E" w:rsidRPr="00FC0096">
        <w:rPr>
          <w:color w:val="auto"/>
          <w:sz w:val="21"/>
          <w:szCs w:val="21"/>
          <w:highlight w:val="yellow"/>
        </w:rPr>
        <w:t xml:space="preserve"> </w:t>
      </w:r>
      <w:r w:rsidR="00C86859" w:rsidRPr="00FC0096">
        <w:rPr>
          <w:color w:val="auto"/>
          <w:sz w:val="21"/>
          <w:szCs w:val="21"/>
          <w:highlight w:val="yellow"/>
        </w:rPr>
        <w:t xml:space="preserve"> </w:t>
      </w:r>
      <w:r w:rsidR="00111434" w:rsidRPr="00FC0096">
        <w:rPr>
          <w:color w:val="auto"/>
          <w:sz w:val="21"/>
          <w:szCs w:val="21"/>
          <w:highlight w:val="yellow"/>
        </w:rPr>
        <w:t>2023</w:t>
      </w:r>
      <w:r w:rsidR="00DB7A0B" w:rsidRPr="00FC0096">
        <w:rPr>
          <w:color w:val="auto"/>
          <w:sz w:val="21"/>
          <w:szCs w:val="21"/>
          <w:highlight w:val="yellow"/>
        </w:rPr>
        <w:t>.</w:t>
      </w:r>
    </w:p>
    <w:p w:rsidR="00AF07CC" w:rsidRPr="00931F56" w:rsidRDefault="00AF07CC" w:rsidP="00AE7C22">
      <w:pPr>
        <w:pStyle w:val="Corpodetexto"/>
        <w:spacing w:line="200" w:lineRule="atLeast"/>
        <w:ind w:left="-284" w:right="-427"/>
        <w:jc w:val="center"/>
        <w:rPr>
          <w:b/>
          <w:bCs/>
          <w:color w:val="auto"/>
          <w:sz w:val="21"/>
          <w:szCs w:val="21"/>
        </w:rPr>
      </w:pPr>
    </w:p>
    <w:p w:rsidR="00744BD4" w:rsidRDefault="00744BD4" w:rsidP="00AE7C22">
      <w:pPr>
        <w:pStyle w:val="Corpodetexto"/>
        <w:spacing w:line="200" w:lineRule="atLeast"/>
        <w:ind w:left="-284" w:right="-427"/>
        <w:jc w:val="center"/>
        <w:rPr>
          <w:b/>
          <w:bCs/>
          <w:color w:val="auto"/>
          <w:sz w:val="21"/>
          <w:szCs w:val="21"/>
        </w:rPr>
      </w:pPr>
    </w:p>
    <w:p w:rsidR="008732B3" w:rsidRPr="00931F56" w:rsidRDefault="008732B3" w:rsidP="00AE7C22">
      <w:pPr>
        <w:pStyle w:val="Corpodetexto"/>
        <w:spacing w:line="200" w:lineRule="atLeast"/>
        <w:ind w:left="-284" w:right="-427"/>
        <w:jc w:val="center"/>
        <w:rPr>
          <w:b/>
          <w:bCs/>
          <w:color w:val="auto"/>
          <w:sz w:val="21"/>
          <w:szCs w:val="21"/>
        </w:rPr>
      </w:pPr>
      <w:bookmarkStart w:id="4" w:name="_GoBack"/>
      <w:bookmarkEnd w:id="4"/>
    </w:p>
    <w:p w:rsidR="00744BD4" w:rsidRPr="00931F56" w:rsidRDefault="00744BD4" w:rsidP="00AE7C22">
      <w:pPr>
        <w:pStyle w:val="Corpodetexto"/>
        <w:spacing w:line="200" w:lineRule="atLeast"/>
        <w:ind w:left="-284" w:right="-427"/>
        <w:jc w:val="center"/>
        <w:rPr>
          <w:b/>
          <w:bCs/>
          <w:color w:val="auto"/>
          <w:sz w:val="21"/>
          <w:szCs w:val="21"/>
        </w:rPr>
      </w:pPr>
    </w:p>
    <w:p w:rsidR="001F432F" w:rsidRPr="00931F56" w:rsidRDefault="001F432F" w:rsidP="00AE7C22">
      <w:pPr>
        <w:pStyle w:val="Corpodetexto"/>
        <w:spacing w:line="200" w:lineRule="atLeast"/>
        <w:ind w:left="-284" w:right="-427"/>
        <w:jc w:val="center"/>
        <w:rPr>
          <w:b/>
          <w:bCs/>
          <w:color w:val="auto"/>
          <w:sz w:val="21"/>
          <w:szCs w:val="21"/>
        </w:rPr>
        <w:sectPr w:rsidR="001F432F" w:rsidRPr="00931F56"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FC0096" w:rsidRDefault="00440855" w:rsidP="00AE7C22">
      <w:pPr>
        <w:pStyle w:val="Corpodetexto"/>
        <w:spacing w:line="200" w:lineRule="atLeast"/>
        <w:ind w:left="-284" w:right="-427"/>
        <w:jc w:val="center"/>
        <w:rPr>
          <w:b/>
          <w:bCs/>
          <w:color w:val="auto"/>
          <w:sz w:val="21"/>
          <w:szCs w:val="21"/>
        </w:rPr>
      </w:pPr>
      <w:r>
        <w:rPr>
          <w:b/>
          <w:bCs/>
          <w:color w:val="auto"/>
          <w:sz w:val="21"/>
          <w:szCs w:val="21"/>
        </w:rPr>
        <w:lastRenderedPageBreak/>
        <w:t>FUNDO MUNICIPAL DE SAÚDE</w:t>
      </w:r>
    </w:p>
    <w:p w:rsidR="00DB7A0B" w:rsidRPr="00FC0096" w:rsidRDefault="00DB7A0B" w:rsidP="00AE7C22">
      <w:pPr>
        <w:pStyle w:val="Corpodetexto"/>
        <w:spacing w:line="200" w:lineRule="atLeast"/>
        <w:ind w:left="-284" w:right="-427"/>
        <w:jc w:val="center"/>
        <w:rPr>
          <w:color w:val="auto"/>
          <w:sz w:val="21"/>
          <w:szCs w:val="21"/>
        </w:rPr>
      </w:pPr>
      <w:r w:rsidRPr="00FC0096">
        <w:rPr>
          <w:b/>
          <w:color w:val="auto"/>
          <w:sz w:val="21"/>
          <w:szCs w:val="21"/>
        </w:rPr>
        <w:t>CONTRATANTE</w:t>
      </w:r>
    </w:p>
    <w:p w:rsidR="00AF07CC" w:rsidRPr="00FC0096" w:rsidRDefault="00FE135E" w:rsidP="00AE7C22">
      <w:pPr>
        <w:pStyle w:val="Corpodetexto"/>
        <w:spacing w:line="200" w:lineRule="atLeast"/>
        <w:ind w:left="-284" w:right="-427"/>
        <w:jc w:val="center"/>
        <w:rPr>
          <w:b/>
          <w:bCs/>
          <w:color w:val="auto"/>
          <w:sz w:val="21"/>
          <w:szCs w:val="21"/>
        </w:rPr>
      </w:pPr>
      <w:r w:rsidRPr="00FC0096">
        <w:rPr>
          <w:b/>
          <w:bCs/>
          <w:color w:val="auto"/>
          <w:sz w:val="21"/>
          <w:szCs w:val="21"/>
        </w:rPr>
        <w:lastRenderedPageBreak/>
        <w:fldChar w:fldCharType="begin"/>
      </w:r>
      <w:r w:rsidRPr="00FC0096">
        <w:rPr>
          <w:b/>
          <w:bCs/>
          <w:color w:val="auto"/>
          <w:sz w:val="21"/>
          <w:szCs w:val="21"/>
        </w:rPr>
        <w:instrText xml:space="preserve"> REF  Empresa  \* MERGEFORMAT </w:instrText>
      </w:r>
      <w:r w:rsidRPr="00FC0096">
        <w:rPr>
          <w:b/>
          <w:bCs/>
          <w:color w:val="auto"/>
          <w:sz w:val="21"/>
          <w:szCs w:val="21"/>
        </w:rPr>
        <w:fldChar w:fldCharType="separate"/>
      </w:r>
      <w:sdt>
        <w:sdtPr>
          <w:rPr>
            <w:b/>
            <w:bCs/>
            <w:color w:val="auto"/>
            <w:sz w:val="21"/>
            <w:szCs w:val="21"/>
          </w:rPr>
          <w:id w:val="1756631841"/>
          <w:placeholder>
            <w:docPart w:val="2A48F8E20B2D456B963643BDA7745FAB"/>
          </w:placeholder>
          <w:showingPlcHdr/>
        </w:sdtPr>
        <w:sdtContent>
          <w:r w:rsidR="0095519B" w:rsidRPr="0095519B">
            <w:rPr>
              <w:rStyle w:val="TextodoEspaoReservado"/>
              <w:color w:val="auto"/>
              <w:sz w:val="21"/>
              <w:szCs w:val="21"/>
            </w:rPr>
            <w:t>ADICIONAR NOME DA EMPRESA</w:t>
          </w:r>
        </w:sdtContent>
      </w:sdt>
      <w:r w:rsidRPr="00FC0096">
        <w:rPr>
          <w:b/>
          <w:bCs/>
          <w:color w:val="auto"/>
          <w:sz w:val="21"/>
          <w:szCs w:val="21"/>
        </w:rPr>
        <w:fldChar w:fldCharType="end"/>
      </w:r>
    </w:p>
    <w:p w:rsidR="00AF07CC" w:rsidRPr="00FC0096" w:rsidRDefault="00AF07CC" w:rsidP="00AE7C22">
      <w:pPr>
        <w:pStyle w:val="Corpodetexto"/>
        <w:spacing w:line="200" w:lineRule="atLeast"/>
        <w:ind w:left="-284" w:right="-427"/>
        <w:jc w:val="center"/>
        <w:rPr>
          <w:b/>
          <w:bCs/>
          <w:color w:val="auto"/>
          <w:sz w:val="21"/>
          <w:szCs w:val="21"/>
        </w:rPr>
      </w:pPr>
      <w:r w:rsidRPr="00FC0096">
        <w:rPr>
          <w:b/>
          <w:bCs/>
          <w:color w:val="auto"/>
          <w:sz w:val="21"/>
          <w:szCs w:val="21"/>
        </w:rPr>
        <w:t>CONTRATADA</w:t>
      </w:r>
    </w:p>
    <w:p w:rsidR="00AF07CC" w:rsidRPr="00FC0096" w:rsidRDefault="00AF07CC" w:rsidP="00AE7C22">
      <w:pPr>
        <w:pStyle w:val="Corpodetexto"/>
        <w:spacing w:line="200" w:lineRule="atLeast"/>
        <w:ind w:left="-284" w:right="-427"/>
        <w:jc w:val="center"/>
        <w:rPr>
          <w:b/>
          <w:color w:val="auto"/>
          <w:sz w:val="21"/>
          <w:szCs w:val="21"/>
        </w:rPr>
        <w:sectPr w:rsidR="00AF07CC" w:rsidRPr="00FC0096" w:rsidSect="00AF07CC">
          <w:type w:val="continuous"/>
          <w:pgSz w:w="11906" w:h="16838"/>
          <w:pgMar w:top="1417" w:right="1701" w:bottom="1417" w:left="1701" w:header="708" w:footer="708" w:gutter="0"/>
          <w:cols w:num="2" w:space="708"/>
          <w:docGrid w:linePitch="360"/>
        </w:sectPr>
      </w:pPr>
    </w:p>
    <w:p w:rsidR="00E66516" w:rsidRPr="00FC0096" w:rsidRDefault="00E66516" w:rsidP="00AE7C22">
      <w:pPr>
        <w:pStyle w:val="Corpodetexto"/>
        <w:spacing w:line="200" w:lineRule="atLeast"/>
        <w:ind w:left="-284" w:right="-427"/>
        <w:jc w:val="center"/>
        <w:rPr>
          <w:b/>
          <w:color w:val="auto"/>
          <w:sz w:val="21"/>
          <w:szCs w:val="21"/>
        </w:rPr>
      </w:pPr>
    </w:p>
    <w:p w:rsidR="00C50C32" w:rsidRPr="00FC0096" w:rsidRDefault="00C50C32" w:rsidP="00D507A9">
      <w:pPr>
        <w:pStyle w:val="Corpodetexto"/>
        <w:spacing w:line="200" w:lineRule="atLeast"/>
        <w:rPr>
          <w:b/>
          <w:color w:val="auto"/>
          <w:sz w:val="21"/>
          <w:szCs w:val="21"/>
        </w:rPr>
      </w:pPr>
    </w:p>
    <w:p w:rsidR="00DB7A0B" w:rsidRPr="00FC0096" w:rsidRDefault="00DB7A0B" w:rsidP="00AE7C22">
      <w:pPr>
        <w:pStyle w:val="Corpodetexto"/>
        <w:spacing w:line="200" w:lineRule="atLeast"/>
        <w:ind w:left="-142"/>
        <w:rPr>
          <w:color w:val="auto"/>
          <w:sz w:val="21"/>
          <w:szCs w:val="21"/>
        </w:rPr>
      </w:pPr>
      <w:r w:rsidRPr="00FC0096">
        <w:rPr>
          <w:b/>
          <w:color w:val="auto"/>
          <w:sz w:val="21"/>
          <w:szCs w:val="21"/>
        </w:rPr>
        <w:t>TESTEMUNHAS</w:t>
      </w:r>
      <w:r w:rsidRPr="00FC0096">
        <w:rPr>
          <w:color w:val="auto"/>
          <w:sz w:val="21"/>
          <w:szCs w:val="21"/>
        </w:rPr>
        <w:t>:</w:t>
      </w:r>
    </w:p>
    <w:p w:rsidR="00AF07CC" w:rsidRPr="00FC0096" w:rsidRDefault="00AF07CC" w:rsidP="00AE7C22">
      <w:pPr>
        <w:pStyle w:val="Corpodetexto"/>
        <w:spacing w:line="200" w:lineRule="atLeast"/>
        <w:ind w:left="-142"/>
        <w:rPr>
          <w:color w:val="auto"/>
          <w:sz w:val="21"/>
          <w:szCs w:val="21"/>
        </w:rPr>
      </w:pPr>
    </w:p>
    <w:p w:rsidR="00AE7C22" w:rsidRPr="00FC0096" w:rsidRDefault="00AE7C22" w:rsidP="00AE7C22">
      <w:pPr>
        <w:pStyle w:val="Corpodetexto"/>
        <w:spacing w:line="200" w:lineRule="atLeast"/>
        <w:ind w:left="-142"/>
        <w:rPr>
          <w:color w:val="auto"/>
          <w:sz w:val="21"/>
          <w:szCs w:val="21"/>
        </w:rPr>
        <w:sectPr w:rsidR="00AE7C22" w:rsidRPr="00FC0096" w:rsidSect="00AF07CC">
          <w:type w:val="continuous"/>
          <w:pgSz w:w="11906" w:h="16838"/>
          <w:pgMar w:top="1417" w:right="1701" w:bottom="1417" w:left="1701" w:header="708" w:footer="708" w:gutter="0"/>
          <w:cols w:space="708"/>
          <w:docGrid w:linePitch="360"/>
        </w:sectPr>
      </w:pPr>
    </w:p>
    <w:p w:rsidR="00AF07CC" w:rsidRPr="00FC0096" w:rsidRDefault="00AF07CC" w:rsidP="00AE7C22">
      <w:pPr>
        <w:pStyle w:val="Corpodetexto"/>
        <w:spacing w:line="200" w:lineRule="atLeast"/>
        <w:ind w:left="-142"/>
        <w:rPr>
          <w:color w:val="auto"/>
          <w:sz w:val="21"/>
          <w:szCs w:val="21"/>
        </w:rPr>
      </w:pPr>
      <w:r w:rsidRPr="00FC0096">
        <w:rPr>
          <w:color w:val="auto"/>
          <w:sz w:val="21"/>
          <w:szCs w:val="21"/>
        </w:rPr>
        <w:lastRenderedPageBreak/>
        <w:t>Nome:</w:t>
      </w:r>
    </w:p>
    <w:p w:rsidR="00AF07CC" w:rsidRPr="00FC0096" w:rsidRDefault="00AF07CC" w:rsidP="00AE7C22">
      <w:pPr>
        <w:pStyle w:val="Corpodetexto"/>
        <w:spacing w:line="200" w:lineRule="atLeast"/>
        <w:ind w:left="-142"/>
        <w:rPr>
          <w:color w:val="auto"/>
          <w:sz w:val="21"/>
          <w:szCs w:val="21"/>
        </w:rPr>
      </w:pPr>
      <w:r w:rsidRPr="00FC0096">
        <w:rPr>
          <w:color w:val="auto"/>
          <w:sz w:val="21"/>
          <w:szCs w:val="21"/>
        </w:rPr>
        <w:t>CPF:</w:t>
      </w:r>
    </w:p>
    <w:p w:rsidR="00DB7A0B" w:rsidRPr="00FC0096" w:rsidRDefault="00AF07CC" w:rsidP="00AE7C22">
      <w:pPr>
        <w:ind w:left="-142"/>
        <w:jc w:val="both"/>
        <w:rPr>
          <w:color w:val="auto"/>
          <w:sz w:val="21"/>
          <w:szCs w:val="21"/>
        </w:rPr>
      </w:pPr>
      <w:r w:rsidRPr="00FC0096">
        <w:rPr>
          <w:color w:val="auto"/>
          <w:sz w:val="21"/>
          <w:szCs w:val="21"/>
        </w:rPr>
        <w:lastRenderedPageBreak/>
        <w:t>Nome:</w:t>
      </w:r>
    </w:p>
    <w:p w:rsidR="00AF07CC" w:rsidRPr="00FC0096" w:rsidRDefault="00AF07CC" w:rsidP="00AE7C22">
      <w:pPr>
        <w:ind w:left="-142"/>
        <w:jc w:val="both"/>
        <w:rPr>
          <w:color w:val="auto"/>
          <w:sz w:val="21"/>
          <w:szCs w:val="21"/>
        </w:rPr>
        <w:sectPr w:rsidR="00AF07CC" w:rsidRPr="00FC0096" w:rsidSect="00AF07CC">
          <w:type w:val="continuous"/>
          <w:pgSz w:w="11906" w:h="16838"/>
          <w:pgMar w:top="1417" w:right="1701" w:bottom="1417" w:left="1701" w:header="708" w:footer="708" w:gutter="0"/>
          <w:cols w:num="2" w:space="708"/>
          <w:docGrid w:linePitch="360"/>
        </w:sectPr>
      </w:pPr>
      <w:r w:rsidRPr="00FC0096">
        <w:rPr>
          <w:color w:val="auto"/>
          <w:sz w:val="21"/>
          <w:szCs w:val="21"/>
        </w:rPr>
        <w:t>CPF:</w:t>
      </w:r>
    </w:p>
    <w:p w:rsidR="008E5F33" w:rsidRPr="00FC0096" w:rsidRDefault="008E5F33" w:rsidP="00FC0096">
      <w:pPr>
        <w:jc w:val="both"/>
        <w:rPr>
          <w:color w:val="auto"/>
          <w:sz w:val="21"/>
          <w:szCs w:val="21"/>
        </w:rPr>
      </w:pPr>
    </w:p>
    <w:sectPr w:rsidR="008E5F33" w:rsidRPr="00FC0096"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65B" w:rsidRDefault="0050565B" w:rsidP="00EE60F6">
      <w:r>
        <w:separator/>
      </w:r>
    </w:p>
  </w:endnote>
  <w:endnote w:type="continuationSeparator" w:id="0">
    <w:p w:rsidR="0050565B" w:rsidRDefault="0050565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854594"/>
      <w:docPartObj>
        <w:docPartGallery w:val="Page Numbers (Bottom of Page)"/>
        <w:docPartUnique/>
      </w:docPartObj>
    </w:sdtPr>
    <w:sdtContent>
      <w:p w:rsidR="0050565B" w:rsidRDefault="0050565B">
        <w:pPr>
          <w:pStyle w:val="Rodap"/>
          <w:jc w:val="right"/>
        </w:pPr>
        <w:r>
          <w:fldChar w:fldCharType="begin"/>
        </w:r>
        <w:r>
          <w:instrText>PAGE   \* MERGEFORMAT</w:instrText>
        </w:r>
        <w:r>
          <w:fldChar w:fldCharType="separate"/>
        </w:r>
        <w:r w:rsidR="0095519B">
          <w:rPr>
            <w:noProof/>
          </w:rPr>
          <w:t>17</w:t>
        </w:r>
        <w:r>
          <w:fldChar w:fldCharType="end"/>
        </w:r>
      </w:p>
    </w:sdtContent>
  </w:sdt>
  <w:p w:rsidR="0050565B" w:rsidRDefault="0050565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65B" w:rsidRDefault="0050565B" w:rsidP="00EE60F6">
      <w:r>
        <w:separator/>
      </w:r>
    </w:p>
  </w:footnote>
  <w:footnote w:type="continuationSeparator" w:id="0">
    <w:p w:rsidR="0050565B" w:rsidRDefault="0050565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65B" w:rsidRPr="00D626E7" w:rsidRDefault="0050565B"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A7F46E" wp14:editId="045913E1">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65B" w:rsidRDefault="0050565B" w:rsidP="006922F8">
                          <w:pPr>
                            <w:jc w:val="center"/>
                          </w:pPr>
                          <w:r>
                            <w:t>Página:</w:t>
                          </w:r>
                        </w:p>
                        <w:p w:rsidR="0050565B" w:rsidRDefault="0050565B" w:rsidP="006922F8">
                          <w:pPr>
                            <w:jc w:val="center"/>
                          </w:pPr>
                          <w:r>
                            <w:t>_______</w:t>
                          </w:r>
                        </w:p>
                        <w:p w:rsidR="0050565B" w:rsidRDefault="0050565B"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50565B" w:rsidRDefault="0050565B" w:rsidP="006922F8">
                    <w:pPr>
                      <w:jc w:val="center"/>
                    </w:pPr>
                    <w:r>
                      <w:t>Página:</w:t>
                    </w:r>
                  </w:p>
                  <w:p w:rsidR="0050565B" w:rsidRDefault="0050565B" w:rsidP="006922F8">
                    <w:pPr>
                      <w:jc w:val="center"/>
                    </w:pPr>
                    <w:r>
                      <w:t>_______</w:t>
                    </w:r>
                  </w:p>
                  <w:p w:rsidR="0050565B" w:rsidRDefault="0050565B"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1375064" r:id="rId2"/>
      </w:pict>
    </w:r>
    <w:r w:rsidRPr="00D626E7">
      <w:rPr>
        <w:rFonts w:ascii="Arial Narrow" w:hAnsi="Arial Narrow"/>
        <w:b/>
        <w:sz w:val="36"/>
      </w:rPr>
      <w:t>ESTADO DO RIO DE JANEIRO</w:t>
    </w:r>
  </w:p>
  <w:p w:rsidR="0050565B" w:rsidRPr="00D626E7" w:rsidRDefault="0050565B"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50565B" w:rsidRDefault="0050565B">
    <w:pPr>
      <w:pStyle w:val="Cabealho"/>
    </w:pPr>
  </w:p>
  <w:p w:rsidR="0050565B" w:rsidRDefault="0050565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2AA5C87"/>
    <w:multiLevelType w:val="multilevel"/>
    <w:tmpl w:val="974843CE"/>
    <w:lvl w:ilvl="0">
      <w:start w:val="6"/>
      <w:numFmt w:val="decimal"/>
      <w:lvlText w:val="%1"/>
      <w:lvlJc w:val="left"/>
      <w:pPr>
        <w:ind w:left="1325" w:hanging="615"/>
        <w:jc w:val="left"/>
      </w:pPr>
      <w:rPr>
        <w:rFonts w:hint="default"/>
        <w:lang w:val="pt-PT" w:eastAsia="en-US" w:bidi="ar-SA"/>
      </w:rPr>
    </w:lvl>
    <w:lvl w:ilvl="1">
      <w:start w:val="4"/>
      <w:numFmt w:val="decimal"/>
      <w:lvlText w:val="%1.%2"/>
      <w:lvlJc w:val="left"/>
      <w:pPr>
        <w:ind w:left="1325" w:hanging="615"/>
        <w:jc w:val="left"/>
      </w:pPr>
      <w:rPr>
        <w:rFonts w:hint="default"/>
        <w:lang w:val="pt-PT" w:eastAsia="en-US" w:bidi="ar-SA"/>
      </w:rPr>
    </w:lvl>
    <w:lvl w:ilvl="2">
      <w:start w:val="1"/>
      <w:numFmt w:val="decimal"/>
      <w:lvlText w:val="%1.%2.%3"/>
      <w:lvlJc w:val="left"/>
      <w:pPr>
        <w:ind w:left="1325" w:hanging="615"/>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15"/>
      </w:pPr>
      <w:rPr>
        <w:rFonts w:hint="default"/>
        <w:lang w:val="pt-PT" w:eastAsia="en-US" w:bidi="ar-SA"/>
      </w:rPr>
    </w:lvl>
    <w:lvl w:ilvl="4">
      <w:numFmt w:val="bullet"/>
      <w:lvlText w:val="•"/>
      <w:lvlJc w:val="left"/>
      <w:pPr>
        <w:ind w:left="4921" w:hanging="615"/>
      </w:pPr>
      <w:rPr>
        <w:rFonts w:hint="default"/>
        <w:lang w:val="pt-PT" w:eastAsia="en-US" w:bidi="ar-SA"/>
      </w:rPr>
    </w:lvl>
    <w:lvl w:ilvl="5">
      <w:numFmt w:val="bullet"/>
      <w:lvlText w:val="•"/>
      <w:lvlJc w:val="left"/>
      <w:pPr>
        <w:ind w:left="5822" w:hanging="615"/>
      </w:pPr>
      <w:rPr>
        <w:rFonts w:hint="default"/>
        <w:lang w:val="pt-PT" w:eastAsia="en-US" w:bidi="ar-SA"/>
      </w:rPr>
    </w:lvl>
    <w:lvl w:ilvl="6">
      <w:numFmt w:val="bullet"/>
      <w:lvlText w:val="•"/>
      <w:lvlJc w:val="left"/>
      <w:pPr>
        <w:ind w:left="6722" w:hanging="615"/>
      </w:pPr>
      <w:rPr>
        <w:rFonts w:hint="default"/>
        <w:lang w:val="pt-PT" w:eastAsia="en-US" w:bidi="ar-SA"/>
      </w:rPr>
    </w:lvl>
    <w:lvl w:ilvl="7">
      <w:numFmt w:val="bullet"/>
      <w:lvlText w:val="•"/>
      <w:lvlJc w:val="left"/>
      <w:pPr>
        <w:ind w:left="7622" w:hanging="615"/>
      </w:pPr>
      <w:rPr>
        <w:rFonts w:hint="default"/>
        <w:lang w:val="pt-PT" w:eastAsia="en-US" w:bidi="ar-SA"/>
      </w:rPr>
    </w:lvl>
    <w:lvl w:ilvl="8">
      <w:numFmt w:val="bullet"/>
      <w:lvlText w:val="•"/>
      <w:lvlJc w:val="left"/>
      <w:pPr>
        <w:ind w:left="8523" w:hanging="615"/>
      </w:pPr>
      <w:rPr>
        <w:rFonts w:hint="default"/>
        <w:lang w:val="pt-PT" w:eastAsia="en-US" w:bidi="ar-SA"/>
      </w:rPr>
    </w:lvl>
  </w:abstractNum>
  <w:abstractNum w:abstractNumId="4">
    <w:nsid w:val="0FC41255"/>
    <w:multiLevelType w:val="multilevel"/>
    <w:tmpl w:val="8B48B700"/>
    <w:lvl w:ilvl="0">
      <w:start w:val="3"/>
      <w:numFmt w:val="decimal"/>
      <w:lvlText w:val="%1"/>
      <w:lvlJc w:val="left"/>
      <w:pPr>
        <w:ind w:left="1325" w:hanging="596"/>
        <w:jc w:val="left"/>
      </w:pPr>
      <w:rPr>
        <w:rFonts w:hint="default"/>
        <w:lang w:val="pt-PT" w:eastAsia="en-US" w:bidi="ar-SA"/>
      </w:rPr>
    </w:lvl>
    <w:lvl w:ilvl="1">
      <w:start w:val="1"/>
      <w:numFmt w:val="decimal"/>
      <w:lvlText w:val="%1.%2"/>
      <w:lvlJc w:val="left"/>
      <w:pPr>
        <w:ind w:left="1325" w:hanging="596"/>
        <w:jc w:val="left"/>
      </w:pPr>
      <w:rPr>
        <w:rFonts w:hint="default"/>
        <w:lang w:val="pt-PT" w:eastAsia="en-US" w:bidi="ar-SA"/>
      </w:rPr>
    </w:lvl>
    <w:lvl w:ilvl="2">
      <w:start w:val="1"/>
      <w:numFmt w:val="decimal"/>
      <w:lvlText w:val="%1.%2.%3"/>
      <w:lvlJc w:val="left"/>
      <w:pPr>
        <w:ind w:left="1325" w:hanging="5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596"/>
      </w:pPr>
      <w:rPr>
        <w:rFonts w:hint="default"/>
        <w:lang w:val="pt-PT" w:eastAsia="en-US" w:bidi="ar-SA"/>
      </w:rPr>
    </w:lvl>
    <w:lvl w:ilvl="4">
      <w:numFmt w:val="bullet"/>
      <w:lvlText w:val="•"/>
      <w:lvlJc w:val="left"/>
      <w:pPr>
        <w:ind w:left="4921" w:hanging="596"/>
      </w:pPr>
      <w:rPr>
        <w:rFonts w:hint="default"/>
        <w:lang w:val="pt-PT" w:eastAsia="en-US" w:bidi="ar-SA"/>
      </w:rPr>
    </w:lvl>
    <w:lvl w:ilvl="5">
      <w:numFmt w:val="bullet"/>
      <w:lvlText w:val="•"/>
      <w:lvlJc w:val="left"/>
      <w:pPr>
        <w:ind w:left="5822" w:hanging="596"/>
      </w:pPr>
      <w:rPr>
        <w:rFonts w:hint="default"/>
        <w:lang w:val="pt-PT" w:eastAsia="en-US" w:bidi="ar-SA"/>
      </w:rPr>
    </w:lvl>
    <w:lvl w:ilvl="6">
      <w:numFmt w:val="bullet"/>
      <w:lvlText w:val="•"/>
      <w:lvlJc w:val="left"/>
      <w:pPr>
        <w:ind w:left="6722" w:hanging="596"/>
      </w:pPr>
      <w:rPr>
        <w:rFonts w:hint="default"/>
        <w:lang w:val="pt-PT" w:eastAsia="en-US" w:bidi="ar-SA"/>
      </w:rPr>
    </w:lvl>
    <w:lvl w:ilvl="7">
      <w:numFmt w:val="bullet"/>
      <w:lvlText w:val="•"/>
      <w:lvlJc w:val="left"/>
      <w:pPr>
        <w:ind w:left="7622" w:hanging="596"/>
      </w:pPr>
      <w:rPr>
        <w:rFonts w:hint="default"/>
        <w:lang w:val="pt-PT" w:eastAsia="en-US" w:bidi="ar-SA"/>
      </w:rPr>
    </w:lvl>
    <w:lvl w:ilvl="8">
      <w:numFmt w:val="bullet"/>
      <w:lvlText w:val="•"/>
      <w:lvlJc w:val="left"/>
      <w:pPr>
        <w:ind w:left="8523" w:hanging="596"/>
      </w:pPr>
      <w:rPr>
        <w:rFonts w:hint="default"/>
        <w:lang w:val="pt-PT" w:eastAsia="en-US" w:bidi="ar-SA"/>
      </w:rPr>
    </w:lvl>
  </w:abstractNum>
  <w:abstractNum w:abstractNumId="5">
    <w:nsid w:val="1D8F264C"/>
    <w:multiLevelType w:val="multilevel"/>
    <w:tmpl w:val="41DCFA4A"/>
    <w:lvl w:ilvl="0">
      <w:start w:val="2"/>
      <w:numFmt w:val="decimal"/>
      <w:lvlText w:val="%1"/>
      <w:lvlJc w:val="left"/>
      <w:pPr>
        <w:ind w:left="1325" w:hanging="600"/>
        <w:jc w:val="left"/>
      </w:pPr>
      <w:rPr>
        <w:rFonts w:hint="default"/>
        <w:lang w:val="pt-PT" w:eastAsia="en-US" w:bidi="ar-SA"/>
      </w:rPr>
    </w:lvl>
    <w:lvl w:ilvl="1">
      <w:start w:val="1"/>
      <w:numFmt w:val="decimal"/>
      <w:lvlText w:val="%1.%2"/>
      <w:lvlJc w:val="left"/>
      <w:pPr>
        <w:ind w:left="1325" w:hanging="600"/>
        <w:jc w:val="left"/>
      </w:pPr>
      <w:rPr>
        <w:rFonts w:hint="default"/>
        <w:lang w:val="pt-PT" w:eastAsia="en-US" w:bidi="ar-SA"/>
      </w:rPr>
    </w:lvl>
    <w:lvl w:ilvl="2">
      <w:start w:val="1"/>
      <w:numFmt w:val="decimal"/>
      <w:lvlText w:val="%1.%2.%3"/>
      <w:lvlJc w:val="left"/>
      <w:pPr>
        <w:ind w:left="2444" w:hanging="600"/>
        <w:jc w:val="left"/>
      </w:pPr>
      <w:rPr>
        <w:rFonts w:hint="default"/>
        <w:w w:val="100"/>
        <w:lang w:val="pt-BR" w:eastAsia="en-US" w:bidi="ar-SA"/>
      </w:rPr>
    </w:lvl>
    <w:lvl w:ilvl="3">
      <w:numFmt w:val="bullet"/>
      <w:lvlText w:val="•"/>
      <w:lvlJc w:val="left"/>
      <w:pPr>
        <w:ind w:left="4021" w:hanging="600"/>
      </w:pPr>
      <w:rPr>
        <w:rFonts w:hint="default"/>
        <w:lang w:val="pt-PT" w:eastAsia="en-US" w:bidi="ar-SA"/>
      </w:rPr>
    </w:lvl>
    <w:lvl w:ilvl="4">
      <w:numFmt w:val="bullet"/>
      <w:lvlText w:val="•"/>
      <w:lvlJc w:val="left"/>
      <w:pPr>
        <w:ind w:left="4921" w:hanging="600"/>
      </w:pPr>
      <w:rPr>
        <w:rFonts w:hint="default"/>
        <w:lang w:val="pt-PT" w:eastAsia="en-US" w:bidi="ar-SA"/>
      </w:rPr>
    </w:lvl>
    <w:lvl w:ilvl="5">
      <w:numFmt w:val="bullet"/>
      <w:lvlText w:val="•"/>
      <w:lvlJc w:val="left"/>
      <w:pPr>
        <w:ind w:left="5822" w:hanging="600"/>
      </w:pPr>
      <w:rPr>
        <w:rFonts w:hint="default"/>
        <w:lang w:val="pt-PT" w:eastAsia="en-US" w:bidi="ar-SA"/>
      </w:rPr>
    </w:lvl>
    <w:lvl w:ilvl="6">
      <w:numFmt w:val="bullet"/>
      <w:lvlText w:val="•"/>
      <w:lvlJc w:val="left"/>
      <w:pPr>
        <w:ind w:left="6722" w:hanging="600"/>
      </w:pPr>
      <w:rPr>
        <w:rFonts w:hint="default"/>
        <w:lang w:val="pt-PT" w:eastAsia="en-US" w:bidi="ar-SA"/>
      </w:rPr>
    </w:lvl>
    <w:lvl w:ilvl="7">
      <w:numFmt w:val="bullet"/>
      <w:lvlText w:val="•"/>
      <w:lvlJc w:val="left"/>
      <w:pPr>
        <w:ind w:left="7622" w:hanging="600"/>
      </w:pPr>
      <w:rPr>
        <w:rFonts w:hint="default"/>
        <w:lang w:val="pt-PT" w:eastAsia="en-US" w:bidi="ar-SA"/>
      </w:rPr>
    </w:lvl>
    <w:lvl w:ilvl="8">
      <w:numFmt w:val="bullet"/>
      <w:lvlText w:val="•"/>
      <w:lvlJc w:val="left"/>
      <w:pPr>
        <w:ind w:left="8523" w:hanging="600"/>
      </w:pPr>
      <w:rPr>
        <w:rFonts w:hint="default"/>
        <w:lang w:val="pt-PT" w:eastAsia="en-US" w:bidi="ar-SA"/>
      </w:rPr>
    </w:lvl>
  </w:abstractNum>
  <w:abstractNum w:abstractNumId="6">
    <w:nsid w:val="1ED80E95"/>
    <w:multiLevelType w:val="multilevel"/>
    <w:tmpl w:val="695EA9C2"/>
    <w:lvl w:ilvl="0">
      <w:start w:val="8"/>
      <w:numFmt w:val="decimal"/>
      <w:lvlText w:val="%1"/>
      <w:lvlJc w:val="left"/>
      <w:pPr>
        <w:ind w:left="1325" w:hanging="620"/>
        <w:jc w:val="left"/>
      </w:pPr>
      <w:rPr>
        <w:rFonts w:hint="default"/>
        <w:lang w:val="pt-PT" w:eastAsia="en-US" w:bidi="ar-SA"/>
      </w:rPr>
    </w:lvl>
    <w:lvl w:ilvl="1">
      <w:start w:val="1"/>
      <w:numFmt w:val="decimal"/>
      <w:lvlText w:val="%1.%2"/>
      <w:lvlJc w:val="left"/>
      <w:pPr>
        <w:ind w:left="1325" w:hanging="620"/>
        <w:jc w:val="left"/>
      </w:pPr>
      <w:rPr>
        <w:rFonts w:hint="default"/>
        <w:lang w:val="pt-PT" w:eastAsia="en-US" w:bidi="ar-SA"/>
      </w:rPr>
    </w:lvl>
    <w:lvl w:ilvl="2">
      <w:start w:val="1"/>
      <w:numFmt w:val="decimal"/>
      <w:lvlText w:val="%1.%2.%3"/>
      <w:lvlJc w:val="left"/>
      <w:pPr>
        <w:ind w:left="1325" w:hanging="62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021" w:hanging="620"/>
      </w:pPr>
      <w:rPr>
        <w:rFonts w:hint="default"/>
        <w:lang w:val="pt-PT" w:eastAsia="en-US" w:bidi="ar-SA"/>
      </w:rPr>
    </w:lvl>
    <w:lvl w:ilvl="4">
      <w:numFmt w:val="bullet"/>
      <w:lvlText w:val="•"/>
      <w:lvlJc w:val="left"/>
      <w:pPr>
        <w:ind w:left="4921" w:hanging="620"/>
      </w:pPr>
      <w:rPr>
        <w:rFonts w:hint="default"/>
        <w:lang w:val="pt-PT" w:eastAsia="en-US" w:bidi="ar-SA"/>
      </w:rPr>
    </w:lvl>
    <w:lvl w:ilvl="5">
      <w:numFmt w:val="bullet"/>
      <w:lvlText w:val="•"/>
      <w:lvlJc w:val="left"/>
      <w:pPr>
        <w:ind w:left="5822" w:hanging="620"/>
      </w:pPr>
      <w:rPr>
        <w:rFonts w:hint="default"/>
        <w:lang w:val="pt-PT" w:eastAsia="en-US" w:bidi="ar-SA"/>
      </w:rPr>
    </w:lvl>
    <w:lvl w:ilvl="6">
      <w:numFmt w:val="bullet"/>
      <w:lvlText w:val="•"/>
      <w:lvlJc w:val="left"/>
      <w:pPr>
        <w:ind w:left="6722" w:hanging="620"/>
      </w:pPr>
      <w:rPr>
        <w:rFonts w:hint="default"/>
        <w:lang w:val="pt-PT" w:eastAsia="en-US" w:bidi="ar-SA"/>
      </w:rPr>
    </w:lvl>
    <w:lvl w:ilvl="7">
      <w:numFmt w:val="bullet"/>
      <w:lvlText w:val="•"/>
      <w:lvlJc w:val="left"/>
      <w:pPr>
        <w:ind w:left="7622" w:hanging="620"/>
      </w:pPr>
      <w:rPr>
        <w:rFonts w:hint="default"/>
        <w:lang w:val="pt-PT" w:eastAsia="en-US" w:bidi="ar-SA"/>
      </w:rPr>
    </w:lvl>
    <w:lvl w:ilvl="8">
      <w:numFmt w:val="bullet"/>
      <w:lvlText w:val="•"/>
      <w:lvlJc w:val="left"/>
      <w:pPr>
        <w:ind w:left="8523" w:hanging="620"/>
      </w:pPr>
      <w:rPr>
        <w:rFonts w:hint="default"/>
        <w:lang w:val="pt-PT" w:eastAsia="en-US" w:bidi="ar-SA"/>
      </w:rPr>
    </w:lvl>
  </w:abstractNum>
  <w:abstractNum w:abstractNumId="7">
    <w:nsid w:val="2218380B"/>
    <w:multiLevelType w:val="multilevel"/>
    <w:tmpl w:val="63204866"/>
    <w:lvl w:ilvl="0">
      <w:start w:val="3"/>
      <w:numFmt w:val="decimal"/>
      <w:lvlText w:val="%1"/>
      <w:lvlJc w:val="left"/>
      <w:pPr>
        <w:ind w:left="480" w:hanging="480"/>
      </w:pPr>
      <w:rPr>
        <w:rFonts w:hint="default"/>
      </w:rPr>
    </w:lvl>
    <w:lvl w:ilvl="1">
      <w:start w:val="3"/>
      <w:numFmt w:val="decimal"/>
      <w:lvlText w:val="%1.%2"/>
      <w:lvlJc w:val="left"/>
      <w:pPr>
        <w:ind w:left="94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176" w:hanging="1440"/>
      </w:pPr>
      <w:rPr>
        <w:rFonts w:hint="default"/>
      </w:rPr>
    </w:lvl>
  </w:abstractNum>
  <w:abstractNum w:abstractNumId="8">
    <w:nsid w:val="39BF08D6"/>
    <w:multiLevelType w:val="multilevel"/>
    <w:tmpl w:val="09287D92"/>
    <w:lvl w:ilvl="0">
      <w:start w:val="7"/>
      <w:numFmt w:val="decimal"/>
      <w:lvlText w:val="%1"/>
      <w:lvlJc w:val="left"/>
      <w:pPr>
        <w:ind w:left="619" w:hanging="528"/>
        <w:jc w:val="left"/>
      </w:pPr>
      <w:rPr>
        <w:rFonts w:hint="default"/>
        <w:lang w:val="pt-PT" w:eastAsia="en-US" w:bidi="ar-SA"/>
      </w:rPr>
    </w:lvl>
    <w:lvl w:ilvl="1">
      <w:start w:val="2"/>
      <w:numFmt w:val="decimal"/>
      <w:lvlText w:val="%1.%2"/>
      <w:lvlJc w:val="left"/>
      <w:pPr>
        <w:ind w:left="619" w:hanging="528"/>
        <w:jc w:val="left"/>
      </w:pPr>
      <w:rPr>
        <w:rFonts w:hint="default"/>
        <w:lang w:val="pt-PT" w:eastAsia="en-US" w:bidi="ar-SA"/>
      </w:rPr>
    </w:lvl>
    <w:lvl w:ilvl="2">
      <w:start w:val="1"/>
      <w:numFmt w:val="decimal"/>
      <w:lvlText w:val="%1.%2.%3"/>
      <w:lvlJc w:val="left"/>
      <w:pPr>
        <w:ind w:left="619" w:hanging="528"/>
        <w:jc w:val="left"/>
      </w:pPr>
      <w:rPr>
        <w:rFonts w:hint="default"/>
        <w:w w:val="100"/>
        <w:lang w:val="pt-BR" w:eastAsia="en-US" w:bidi="ar-SA"/>
      </w:rPr>
    </w:lvl>
    <w:lvl w:ilvl="3">
      <w:numFmt w:val="bullet"/>
      <w:lvlText w:val="•"/>
      <w:lvlJc w:val="left"/>
      <w:pPr>
        <w:ind w:left="3531" w:hanging="528"/>
      </w:pPr>
      <w:rPr>
        <w:rFonts w:hint="default"/>
        <w:lang w:val="pt-PT" w:eastAsia="en-US" w:bidi="ar-SA"/>
      </w:rPr>
    </w:lvl>
    <w:lvl w:ilvl="4">
      <w:numFmt w:val="bullet"/>
      <w:lvlText w:val="•"/>
      <w:lvlJc w:val="left"/>
      <w:pPr>
        <w:ind w:left="4501" w:hanging="528"/>
      </w:pPr>
      <w:rPr>
        <w:rFonts w:hint="default"/>
        <w:lang w:val="pt-PT" w:eastAsia="en-US" w:bidi="ar-SA"/>
      </w:rPr>
    </w:lvl>
    <w:lvl w:ilvl="5">
      <w:numFmt w:val="bullet"/>
      <w:lvlText w:val="•"/>
      <w:lvlJc w:val="left"/>
      <w:pPr>
        <w:ind w:left="5472" w:hanging="528"/>
      </w:pPr>
      <w:rPr>
        <w:rFonts w:hint="default"/>
        <w:lang w:val="pt-PT" w:eastAsia="en-US" w:bidi="ar-SA"/>
      </w:rPr>
    </w:lvl>
    <w:lvl w:ilvl="6">
      <w:numFmt w:val="bullet"/>
      <w:lvlText w:val="•"/>
      <w:lvlJc w:val="left"/>
      <w:pPr>
        <w:ind w:left="6442" w:hanging="528"/>
      </w:pPr>
      <w:rPr>
        <w:rFonts w:hint="default"/>
        <w:lang w:val="pt-PT" w:eastAsia="en-US" w:bidi="ar-SA"/>
      </w:rPr>
    </w:lvl>
    <w:lvl w:ilvl="7">
      <w:numFmt w:val="bullet"/>
      <w:lvlText w:val="•"/>
      <w:lvlJc w:val="left"/>
      <w:pPr>
        <w:ind w:left="7412" w:hanging="528"/>
      </w:pPr>
      <w:rPr>
        <w:rFonts w:hint="default"/>
        <w:lang w:val="pt-PT" w:eastAsia="en-US" w:bidi="ar-SA"/>
      </w:rPr>
    </w:lvl>
    <w:lvl w:ilvl="8">
      <w:numFmt w:val="bullet"/>
      <w:lvlText w:val="•"/>
      <w:lvlJc w:val="left"/>
      <w:pPr>
        <w:ind w:left="8383" w:hanging="528"/>
      </w:pPr>
      <w:rPr>
        <w:rFonts w:hint="default"/>
        <w:lang w:val="pt-PT" w:eastAsia="en-US" w:bidi="ar-SA"/>
      </w:rPr>
    </w:lvl>
  </w:abstractNum>
  <w:abstractNum w:abstractNumId="9">
    <w:nsid w:val="3F9B536D"/>
    <w:multiLevelType w:val="multilevel"/>
    <w:tmpl w:val="625AACC2"/>
    <w:lvl w:ilvl="0">
      <w:start w:val="10"/>
      <w:numFmt w:val="decimal"/>
      <w:lvlText w:val="%1"/>
      <w:lvlJc w:val="left"/>
      <w:pPr>
        <w:ind w:left="1325" w:hanging="740"/>
        <w:jc w:val="left"/>
      </w:pPr>
      <w:rPr>
        <w:rFonts w:hint="default"/>
        <w:lang w:val="pt-PT" w:eastAsia="en-US" w:bidi="ar-SA"/>
      </w:rPr>
    </w:lvl>
    <w:lvl w:ilvl="1">
      <w:start w:val="3"/>
      <w:numFmt w:val="decimal"/>
      <w:lvlText w:val="%1.%2"/>
      <w:lvlJc w:val="left"/>
      <w:pPr>
        <w:ind w:left="1325" w:hanging="740"/>
        <w:jc w:val="left"/>
      </w:pPr>
      <w:rPr>
        <w:rFonts w:hint="default"/>
        <w:lang w:val="pt-PT" w:eastAsia="en-US" w:bidi="ar-SA"/>
      </w:rPr>
    </w:lvl>
    <w:lvl w:ilvl="2">
      <w:start w:val="1"/>
      <w:numFmt w:val="decimal"/>
      <w:lvlText w:val="%1.%2.%3"/>
      <w:lvlJc w:val="left"/>
      <w:pPr>
        <w:ind w:left="1325" w:hanging="740"/>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740"/>
      </w:pPr>
      <w:rPr>
        <w:rFonts w:hint="default"/>
        <w:lang w:val="pt-PT" w:eastAsia="en-US" w:bidi="ar-SA"/>
      </w:rPr>
    </w:lvl>
    <w:lvl w:ilvl="4">
      <w:numFmt w:val="bullet"/>
      <w:lvlText w:val="•"/>
      <w:lvlJc w:val="left"/>
      <w:pPr>
        <w:ind w:left="4921" w:hanging="740"/>
      </w:pPr>
      <w:rPr>
        <w:rFonts w:hint="default"/>
        <w:lang w:val="pt-PT" w:eastAsia="en-US" w:bidi="ar-SA"/>
      </w:rPr>
    </w:lvl>
    <w:lvl w:ilvl="5">
      <w:numFmt w:val="bullet"/>
      <w:lvlText w:val="•"/>
      <w:lvlJc w:val="left"/>
      <w:pPr>
        <w:ind w:left="5822" w:hanging="740"/>
      </w:pPr>
      <w:rPr>
        <w:rFonts w:hint="default"/>
        <w:lang w:val="pt-PT" w:eastAsia="en-US" w:bidi="ar-SA"/>
      </w:rPr>
    </w:lvl>
    <w:lvl w:ilvl="6">
      <w:numFmt w:val="bullet"/>
      <w:lvlText w:val="•"/>
      <w:lvlJc w:val="left"/>
      <w:pPr>
        <w:ind w:left="6722" w:hanging="740"/>
      </w:pPr>
      <w:rPr>
        <w:rFonts w:hint="default"/>
        <w:lang w:val="pt-PT" w:eastAsia="en-US" w:bidi="ar-SA"/>
      </w:rPr>
    </w:lvl>
    <w:lvl w:ilvl="7">
      <w:numFmt w:val="bullet"/>
      <w:lvlText w:val="•"/>
      <w:lvlJc w:val="left"/>
      <w:pPr>
        <w:ind w:left="7622" w:hanging="740"/>
      </w:pPr>
      <w:rPr>
        <w:rFonts w:hint="default"/>
        <w:lang w:val="pt-PT" w:eastAsia="en-US" w:bidi="ar-SA"/>
      </w:rPr>
    </w:lvl>
    <w:lvl w:ilvl="8">
      <w:numFmt w:val="bullet"/>
      <w:lvlText w:val="•"/>
      <w:lvlJc w:val="left"/>
      <w:pPr>
        <w:ind w:left="8523" w:hanging="740"/>
      </w:pPr>
      <w:rPr>
        <w:rFonts w:hint="default"/>
        <w:lang w:val="pt-PT" w:eastAsia="en-US" w:bidi="ar-SA"/>
      </w:rPr>
    </w:lvl>
  </w:abstractNum>
  <w:abstractNum w:abstractNumId="10">
    <w:nsid w:val="4BCF18FA"/>
    <w:multiLevelType w:val="multilevel"/>
    <w:tmpl w:val="A17239CE"/>
    <w:lvl w:ilvl="0">
      <w:start w:val="10"/>
      <w:numFmt w:val="decimal"/>
      <w:lvlText w:val="%1"/>
      <w:lvlJc w:val="left"/>
      <w:pPr>
        <w:ind w:left="1325" w:hanging="687"/>
        <w:jc w:val="left"/>
      </w:pPr>
      <w:rPr>
        <w:rFonts w:hint="default"/>
        <w:lang w:val="pt-PT" w:eastAsia="en-US" w:bidi="ar-SA"/>
      </w:rPr>
    </w:lvl>
    <w:lvl w:ilvl="1">
      <w:start w:val="2"/>
      <w:numFmt w:val="decimal"/>
      <w:lvlText w:val="%1.%2"/>
      <w:lvlJc w:val="left"/>
      <w:pPr>
        <w:ind w:left="1325" w:hanging="687"/>
        <w:jc w:val="left"/>
      </w:pPr>
      <w:rPr>
        <w:rFonts w:hint="default"/>
        <w:lang w:val="pt-PT" w:eastAsia="en-US" w:bidi="ar-SA"/>
      </w:rPr>
    </w:lvl>
    <w:lvl w:ilvl="2">
      <w:start w:val="1"/>
      <w:numFmt w:val="decimal"/>
      <w:lvlText w:val="%1.%2.%3"/>
      <w:lvlJc w:val="left"/>
      <w:pPr>
        <w:ind w:left="2247" w:hanging="687"/>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87"/>
      </w:pPr>
      <w:rPr>
        <w:rFonts w:hint="default"/>
        <w:lang w:val="pt-PT" w:eastAsia="en-US" w:bidi="ar-SA"/>
      </w:rPr>
    </w:lvl>
    <w:lvl w:ilvl="4">
      <w:numFmt w:val="bullet"/>
      <w:lvlText w:val="•"/>
      <w:lvlJc w:val="left"/>
      <w:pPr>
        <w:ind w:left="4921" w:hanging="687"/>
      </w:pPr>
      <w:rPr>
        <w:rFonts w:hint="default"/>
        <w:lang w:val="pt-PT" w:eastAsia="en-US" w:bidi="ar-SA"/>
      </w:rPr>
    </w:lvl>
    <w:lvl w:ilvl="5">
      <w:numFmt w:val="bullet"/>
      <w:lvlText w:val="•"/>
      <w:lvlJc w:val="left"/>
      <w:pPr>
        <w:ind w:left="5822" w:hanging="687"/>
      </w:pPr>
      <w:rPr>
        <w:rFonts w:hint="default"/>
        <w:lang w:val="pt-PT" w:eastAsia="en-US" w:bidi="ar-SA"/>
      </w:rPr>
    </w:lvl>
    <w:lvl w:ilvl="6">
      <w:numFmt w:val="bullet"/>
      <w:lvlText w:val="•"/>
      <w:lvlJc w:val="left"/>
      <w:pPr>
        <w:ind w:left="6722" w:hanging="687"/>
      </w:pPr>
      <w:rPr>
        <w:rFonts w:hint="default"/>
        <w:lang w:val="pt-PT" w:eastAsia="en-US" w:bidi="ar-SA"/>
      </w:rPr>
    </w:lvl>
    <w:lvl w:ilvl="7">
      <w:numFmt w:val="bullet"/>
      <w:lvlText w:val="•"/>
      <w:lvlJc w:val="left"/>
      <w:pPr>
        <w:ind w:left="7622" w:hanging="687"/>
      </w:pPr>
      <w:rPr>
        <w:rFonts w:hint="default"/>
        <w:lang w:val="pt-PT" w:eastAsia="en-US" w:bidi="ar-SA"/>
      </w:rPr>
    </w:lvl>
    <w:lvl w:ilvl="8">
      <w:numFmt w:val="bullet"/>
      <w:lvlText w:val="•"/>
      <w:lvlJc w:val="left"/>
      <w:pPr>
        <w:ind w:left="8523" w:hanging="687"/>
      </w:pPr>
      <w:rPr>
        <w:rFonts w:hint="default"/>
        <w:lang w:val="pt-PT" w:eastAsia="en-US" w:bidi="ar-SA"/>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557C3921"/>
    <w:multiLevelType w:val="hybridMultilevel"/>
    <w:tmpl w:val="F20670E0"/>
    <w:lvl w:ilvl="0" w:tplc="D04C80C6">
      <w:numFmt w:val="bullet"/>
      <w:lvlText w:val="-"/>
      <w:lvlJc w:val="left"/>
      <w:pPr>
        <w:ind w:left="619" w:hanging="130"/>
      </w:pPr>
      <w:rPr>
        <w:rFonts w:ascii="Times New Roman" w:eastAsia="Times New Roman" w:hAnsi="Times New Roman" w:cs="Times New Roman" w:hint="default"/>
        <w:w w:val="100"/>
        <w:sz w:val="22"/>
        <w:szCs w:val="22"/>
        <w:lang w:val="pt-PT" w:eastAsia="en-US" w:bidi="ar-SA"/>
      </w:rPr>
    </w:lvl>
    <w:lvl w:ilvl="1" w:tplc="C6CC0156">
      <w:numFmt w:val="bullet"/>
      <w:lvlText w:val="•"/>
      <w:lvlJc w:val="left"/>
      <w:pPr>
        <w:ind w:left="1590" w:hanging="130"/>
      </w:pPr>
      <w:rPr>
        <w:rFonts w:hint="default"/>
        <w:lang w:val="pt-PT" w:eastAsia="en-US" w:bidi="ar-SA"/>
      </w:rPr>
    </w:lvl>
    <w:lvl w:ilvl="2" w:tplc="8C3A026E">
      <w:numFmt w:val="bullet"/>
      <w:lvlText w:val="•"/>
      <w:lvlJc w:val="left"/>
      <w:pPr>
        <w:ind w:left="2560" w:hanging="130"/>
      </w:pPr>
      <w:rPr>
        <w:rFonts w:hint="default"/>
        <w:lang w:val="pt-PT" w:eastAsia="en-US" w:bidi="ar-SA"/>
      </w:rPr>
    </w:lvl>
    <w:lvl w:ilvl="3" w:tplc="9FFE4168">
      <w:numFmt w:val="bullet"/>
      <w:lvlText w:val="•"/>
      <w:lvlJc w:val="left"/>
      <w:pPr>
        <w:ind w:left="3531" w:hanging="130"/>
      </w:pPr>
      <w:rPr>
        <w:rFonts w:hint="default"/>
        <w:lang w:val="pt-PT" w:eastAsia="en-US" w:bidi="ar-SA"/>
      </w:rPr>
    </w:lvl>
    <w:lvl w:ilvl="4" w:tplc="7EDC467A">
      <w:numFmt w:val="bullet"/>
      <w:lvlText w:val="•"/>
      <w:lvlJc w:val="left"/>
      <w:pPr>
        <w:ind w:left="4501" w:hanging="130"/>
      </w:pPr>
      <w:rPr>
        <w:rFonts w:hint="default"/>
        <w:lang w:val="pt-PT" w:eastAsia="en-US" w:bidi="ar-SA"/>
      </w:rPr>
    </w:lvl>
    <w:lvl w:ilvl="5" w:tplc="288037EA">
      <w:numFmt w:val="bullet"/>
      <w:lvlText w:val="•"/>
      <w:lvlJc w:val="left"/>
      <w:pPr>
        <w:ind w:left="5472" w:hanging="130"/>
      </w:pPr>
      <w:rPr>
        <w:rFonts w:hint="default"/>
        <w:lang w:val="pt-PT" w:eastAsia="en-US" w:bidi="ar-SA"/>
      </w:rPr>
    </w:lvl>
    <w:lvl w:ilvl="6" w:tplc="8FF2B172">
      <w:numFmt w:val="bullet"/>
      <w:lvlText w:val="•"/>
      <w:lvlJc w:val="left"/>
      <w:pPr>
        <w:ind w:left="6442" w:hanging="130"/>
      </w:pPr>
      <w:rPr>
        <w:rFonts w:hint="default"/>
        <w:lang w:val="pt-PT" w:eastAsia="en-US" w:bidi="ar-SA"/>
      </w:rPr>
    </w:lvl>
    <w:lvl w:ilvl="7" w:tplc="D0AC116C">
      <w:numFmt w:val="bullet"/>
      <w:lvlText w:val="•"/>
      <w:lvlJc w:val="left"/>
      <w:pPr>
        <w:ind w:left="7412" w:hanging="130"/>
      </w:pPr>
      <w:rPr>
        <w:rFonts w:hint="default"/>
        <w:lang w:val="pt-PT" w:eastAsia="en-US" w:bidi="ar-SA"/>
      </w:rPr>
    </w:lvl>
    <w:lvl w:ilvl="8" w:tplc="C5C0FE9A">
      <w:numFmt w:val="bullet"/>
      <w:lvlText w:val="•"/>
      <w:lvlJc w:val="left"/>
      <w:pPr>
        <w:ind w:left="8383" w:hanging="130"/>
      </w:pPr>
      <w:rPr>
        <w:rFonts w:hint="default"/>
        <w:lang w:val="pt-PT" w:eastAsia="en-US" w:bidi="ar-SA"/>
      </w:rPr>
    </w:lvl>
  </w:abstractNum>
  <w:abstractNum w:abstractNumId="13">
    <w:nsid w:val="624E10B6"/>
    <w:multiLevelType w:val="multilevel"/>
    <w:tmpl w:val="17A465F8"/>
    <w:lvl w:ilvl="0">
      <w:start w:val="10"/>
      <w:numFmt w:val="decimal"/>
      <w:lvlText w:val="%1"/>
      <w:lvlJc w:val="left"/>
      <w:pPr>
        <w:ind w:left="1325" w:hanging="696"/>
        <w:jc w:val="left"/>
      </w:pPr>
      <w:rPr>
        <w:rFonts w:hint="default"/>
        <w:lang w:val="pt-PT" w:eastAsia="en-US" w:bidi="ar-SA"/>
      </w:rPr>
    </w:lvl>
    <w:lvl w:ilvl="1">
      <w:start w:val="4"/>
      <w:numFmt w:val="decimal"/>
      <w:lvlText w:val="%1.%2"/>
      <w:lvlJc w:val="left"/>
      <w:pPr>
        <w:ind w:left="1325" w:hanging="696"/>
        <w:jc w:val="left"/>
      </w:pPr>
      <w:rPr>
        <w:rFonts w:hint="default"/>
        <w:lang w:val="pt-PT" w:eastAsia="en-US" w:bidi="ar-SA"/>
      </w:rPr>
    </w:lvl>
    <w:lvl w:ilvl="2">
      <w:start w:val="1"/>
      <w:numFmt w:val="decimal"/>
      <w:lvlText w:val="%1.%2.%3"/>
      <w:lvlJc w:val="left"/>
      <w:pPr>
        <w:ind w:left="1325" w:hanging="6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96"/>
      </w:pPr>
      <w:rPr>
        <w:rFonts w:hint="default"/>
        <w:lang w:val="pt-PT" w:eastAsia="en-US" w:bidi="ar-SA"/>
      </w:rPr>
    </w:lvl>
    <w:lvl w:ilvl="4">
      <w:numFmt w:val="bullet"/>
      <w:lvlText w:val="•"/>
      <w:lvlJc w:val="left"/>
      <w:pPr>
        <w:ind w:left="4921" w:hanging="696"/>
      </w:pPr>
      <w:rPr>
        <w:rFonts w:hint="default"/>
        <w:lang w:val="pt-PT" w:eastAsia="en-US" w:bidi="ar-SA"/>
      </w:rPr>
    </w:lvl>
    <w:lvl w:ilvl="5">
      <w:numFmt w:val="bullet"/>
      <w:lvlText w:val="•"/>
      <w:lvlJc w:val="left"/>
      <w:pPr>
        <w:ind w:left="5822" w:hanging="696"/>
      </w:pPr>
      <w:rPr>
        <w:rFonts w:hint="default"/>
        <w:lang w:val="pt-PT" w:eastAsia="en-US" w:bidi="ar-SA"/>
      </w:rPr>
    </w:lvl>
    <w:lvl w:ilvl="6">
      <w:numFmt w:val="bullet"/>
      <w:lvlText w:val="•"/>
      <w:lvlJc w:val="left"/>
      <w:pPr>
        <w:ind w:left="6722" w:hanging="696"/>
      </w:pPr>
      <w:rPr>
        <w:rFonts w:hint="default"/>
        <w:lang w:val="pt-PT" w:eastAsia="en-US" w:bidi="ar-SA"/>
      </w:rPr>
    </w:lvl>
    <w:lvl w:ilvl="7">
      <w:numFmt w:val="bullet"/>
      <w:lvlText w:val="•"/>
      <w:lvlJc w:val="left"/>
      <w:pPr>
        <w:ind w:left="7622" w:hanging="696"/>
      </w:pPr>
      <w:rPr>
        <w:rFonts w:hint="default"/>
        <w:lang w:val="pt-PT" w:eastAsia="en-US" w:bidi="ar-SA"/>
      </w:rPr>
    </w:lvl>
    <w:lvl w:ilvl="8">
      <w:numFmt w:val="bullet"/>
      <w:lvlText w:val="•"/>
      <w:lvlJc w:val="left"/>
      <w:pPr>
        <w:ind w:left="8523" w:hanging="696"/>
      </w:pPr>
      <w:rPr>
        <w:rFonts w:hint="default"/>
        <w:lang w:val="pt-PT" w:eastAsia="en-US" w:bidi="ar-SA"/>
      </w:rPr>
    </w:lvl>
  </w:abstractNum>
  <w:abstractNum w:abstractNumId="1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0814EC9"/>
    <w:multiLevelType w:val="multilevel"/>
    <w:tmpl w:val="AC140D4A"/>
    <w:lvl w:ilvl="0">
      <w:start w:val="6"/>
      <w:numFmt w:val="decimal"/>
      <w:lvlText w:val="%1"/>
      <w:lvlJc w:val="left"/>
      <w:pPr>
        <w:ind w:left="1325" w:hanging="548"/>
        <w:jc w:val="left"/>
      </w:pPr>
      <w:rPr>
        <w:rFonts w:hint="default"/>
        <w:lang w:val="pt-PT" w:eastAsia="en-US" w:bidi="ar-SA"/>
      </w:rPr>
    </w:lvl>
    <w:lvl w:ilvl="1">
      <w:start w:val="2"/>
      <w:numFmt w:val="decimal"/>
      <w:lvlText w:val="%1.%2"/>
      <w:lvlJc w:val="left"/>
      <w:pPr>
        <w:ind w:left="1325" w:hanging="548"/>
        <w:jc w:val="left"/>
      </w:pPr>
      <w:rPr>
        <w:rFonts w:hint="default"/>
        <w:lang w:val="pt-PT" w:eastAsia="en-US" w:bidi="ar-SA"/>
      </w:rPr>
    </w:lvl>
    <w:lvl w:ilvl="2">
      <w:start w:val="1"/>
      <w:numFmt w:val="decimal"/>
      <w:lvlText w:val="%1.%2.%3"/>
      <w:lvlJc w:val="left"/>
      <w:pPr>
        <w:ind w:left="2108" w:hanging="548"/>
        <w:jc w:val="left"/>
      </w:pPr>
      <w:rPr>
        <w:rFonts w:ascii="Times New Roman" w:eastAsia="Times New Roman" w:hAnsi="Times New Roman" w:cs="Times New Roman" w:hint="default"/>
        <w:w w:val="100"/>
        <w:sz w:val="22"/>
        <w:szCs w:val="22"/>
        <w:lang w:val="pt-BR" w:eastAsia="en-US" w:bidi="ar-SA"/>
      </w:rPr>
    </w:lvl>
    <w:lvl w:ilvl="3">
      <w:start w:val="1"/>
      <w:numFmt w:val="decimal"/>
      <w:lvlText w:val="%1.%2.%3.%4"/>
      <w:lvlJc w:val="left"/>
      <w:pPr>
        <w:ind w:left="2031" w:hanging="716"/>
        <w:jc w:val="left"/>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801" w:hanging="716"/>
      </w:pPr>
      <w:rPr>
        <w:rFonts w:hint="default"/>
        <w:lang w:val="pt-PT" w:eastAsia="en-US" w:bidi="ar-SA"/>
      </w:rPr>
    </w:lvl>
    <w:lvl w:ilvl="5">
      <w:numFmt w:val="bullet"/>
      <w:lvlText w:val="•"/>
      <w:lvlJc w:val="left"/>
      <w:pPr>
        <w:ind w:left="5721" w:hanging="716"/>
      </w:pPr>
      <w:rPr>
        <w:rFonts w:hint="default"/>
        <w:lang w:val="pt-PT" w:eastAsia="en-US" w:bidi="ar-SA"/>
      </w:rPr>
    </w:lvl>
    <w:lvl w:ilvl="6">
      <w:numFmt w:val="bullet"/>
      <w:lvlText w:val="•"/>
      <w:lvlJc w:val="left"/>
      <w:pPr>
        <w:ind w:left="6642" w:hanging="716"/>
      </w:pPr>
      <w:rPr>
        <w:rFonts w:hint="default"/>
        <w:lang w:val="pt-PT" w:eastAsia="en-US" w:bidi="ar-SA"/>
      </w:rPr>
    </w:lvl>
    <w:lvl w:ilvl="7">
      <w:numFmt w:val="bullet"/>
      <w:lvlText w:val="•"/>
      <w:lvlJc w:val="left"/>
      <w:pPr>
        <w:ind w:left="7562" w:hanging="716"/>
      </w:pPr>
      <w:rPr>
        <w:rFonts w:hint="default"/>
        <w:lang w:val="pt-PT" w:eastAsia="en-US" w:bidi="ar-SA"/>
      </w:rPr>
    </w:lvl>
    <w:lvl w:ilvl="8">
      <w:numFmt w:val="bullet"/>
      <w:lvlText w:val="•"/>
      <w:lvlJc w:val="left"/>
      <w:pPr>
        <w:ind w:left="8483" w:hanging="716"/>
      </w:pPr>
      <w:rPr>
        <w:rFonts w:hint="default"/>
        <w:lang w:val="pt-PT" w:eastAsia="en-US" w:bidi="ar-SA"/>
      </w:rPr>
    </w:lvl>
  </w:abstractNum>
  <w:abstractNum w:abstractNumId="16">
    <w:nsid w:val="75575ED1"/>
    <w:multiLevelType w:val="multilevel"/>
    <w:tmpl w:val="EAF41AD6"/>
    <w:lvl w:ilvl="0">
      <w:start w:val="10"/>
      <w:numFmt w:val="decimal"/>
      <w:lvlText w:val="%1"/>
      <w:lvlJc w:val="left"/>
      <w:pPr>
        <w:ind w:left="1988" w:hanging="663"/>
        <w:jc w:val="left"/>
      </w:pPr>
      <w:rPr>
        <w:rFonts w:hint="default"/>
        <w:lang w:val="pt-PT" w:eastAsia="en-US" w:bidi="ar-SA"/>
      </w:rPr>
    </w:lvl>
    <w:lvl w:ilvl="1">
      <w:start w:val="5"/>
      <w:numFmt w:val="decimal"/>
      <w:lvlText w:val="%1.%2"/>
      <w:lvlJc w:val="left"/>
      <w:pPr>
        <w:ind w:left="1988" w:hanging="663"/>
        <w:jc w:val="left"/>
      </w:pPr>
      <w:rPr>
        <w:rFonts w:hint="default"/>
        <w:lang w:val="pt-PT" w:eastAsia="en-US" w:bidi="ar-SA"/>
      </w:rPr>
    </w:lvl>
    <w:lvl w:ilvl="2">
      <w:start w:val="1"/>
      <w:numFmt w:val="decimal"/>
      <w:lvlText w:val="%1.%2.%3"/>
      <w:lvlJc w:val="left"/>
      <w:pPr>
        <w:ind w:left="1988" w:hanging="663"/>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483" w:hanging="663"/>
      </w:pPr>
      <w:rPr>
        <w:rFonts w:hint="default"/>
        <w:lang w:val="pt-PT" w:eastAsia="en-US" w:bidi="ar-SA"/>
      </w:rPr>
    </w:lvl>
    <w:lvl w:ilvl="4">
      <w:numFmt w:val="bullet"/>
      <w:lvlText w:val="•"/>
      <w:lvlJc w:val="left"/>
      <w:pPr>
        <w:ind w:left="5317" w:hanging="663"/>
      </w:pPr>
      <w:rPr>
        <w:rFonts w:hint="default"/>
        <w:lang w:val="pt-PT" w:eastAsia="en-US" w:bidi="ar-SA"/>
      </w:rPr>
    </w:lvl>
    <w:lvl w:ilvl="5">
      <w:numFmt w:val="bullet"/>
      <w:lvlText w:val="•"/>
      <w:lvlJc w:val="left"/>
      <w:pPr>
        <w:ind w:left="6152" w:hanging="663"/>
      </w:pPr>
      <w:rPr>
        <w:rFonts w:hint="default"/>
        <w:lang w:val="pt-PT" w:eastAsia="en-US" w:bidi="ar-SA"/>
      </w:rPr>
    </w:lvl>
    <w:lvl w:ilvl="6">
      <w:numFmt w:val="bullet"/>
      <w:lvlText w:val="•"/>
      <w:lvlJc w:val="left"/>
      <w:pPr>
        <w:ind w:left="6986" w:hanging="663"/>
      </w:pPr>
      <w:rPr>
        <w:rFonts w:hint="default"/>
        <w:lang w:val="pt-PT" w:eastAsia="en-US" w:bidi="ar-SA"/>
      </w:rPr>
    </w:lvl>
    <w:lvl w:ilvl="7">
      <w:numFmt w:val="bullet"/>
      <w:lvlText w:val="•"/>
      <w:lvlJc w:val="left"/>
      <w:pPr>
        <w:ind w:left="7820" w:hanging="663"/>
      </w:pPr>
      <w:rPr>
        <w:rFonts w:hint="default"/>
        <w:lang w:val="pt-PT" w:eastAsia="en-US" w:bidi="ar-SA"/>
      </w:rPr>
    </w:lvl>
    <w:lvl w:ilvl="8">
      <w:numFmt w:val="bullet"/>
      <w:lvlText w:val="•"/>
      <w:lvlJc w:val="left"/>
      <w:pPr>
        <w:ind w:left="8655" w:hanging="663"/>
      </w:pPr>
      <w:rPr>
        <w:rFonts w:hint="default"/>
        <w:lang w:val="pt-PT" w:eastAsia="en-US" w:bidi="ar-SA"/>
      </w:rPr>
    </w:lvl>
  </w:abstractNum>
  <w:abstractNum w:abstractNumId="17">
    <w:nsid w:val="7B4B2F74"/>
    <w:multiLevelType w:val="hybridMultilevel"/>
    <w:tmpl w:val="885A7B34"/>
    <w:lvl w:ilvl="0" w:tplc="F4E8308C">
      <w:numFmt w:val="bullet"/>
      <w:lvlText w:val="-"/>
      <w:lvlJc w:val="left"/>
      <w:pPr>
        <w:ind w:left="619" w:hanging="188"/>
      </w:pPr>
      <w:rPr>
        <w:rFonts w:ascii="Times New Roman" w:eastAsia="Times New Roman" w:hAnsi="Times New Roman" w:cs="Times New Roman" w:hint="default"/>
        <w:b/>
        <w:bCs/>
        <w:w w:val="100"/>
        <w:sz w:val="22"/>
        <w:szCs w:val="22"/>
        <w:lang w:val="pt-PT" w:eastAsia="en-US" w:bidi="ar-SA"/>
      </w:rPr>
    </w:lvl>
    <w:lvl w:ilvl="1" w:tplc="F30CBC22">
      <w:numFmt w:val="bullet"/>
      <w:lvlText w:val="•"/>
      <w:lvlJc w:val="left"/>
      <w:pPr>
        <w:ind w:left="1590" w:hanging="188"/>
      </w:pPr>
      <w:rPr>
        <w:rFonts w:hint="default"/>
        <w:lang w:val="pt-PT" w:eastAsia="en-US" w:bidi="ar-SA"/>
      </w:rPr>
    </w:lvl>
    <w:lvl w:ilvl="2" w:tplc="0D8E8294">
      <w:numFmt w:val="bullet"/>
      <w:lvlText w:val="•"/>
      <w:lvlJc w:val="left"/>
      <w:pPr>
        <w:ind w:left="2560" w:hanging="188"/>
      </w:pPr>
      <w:rPr>
        <w:rFonts w:hint="default"/>
        <w:lang w:val="pt-PT" w:eastAsia="en-US" w:bidi="ar-SA"/>
      </w:rPr>
    </w:lvl>
    <w:lvl w:ilvl="3" w:tplc="EFB0CEF8">
      <w:numFmt w:val="bullet"/>
      <w:lvlText w:val="•"/>
      <w:lvlJc w:val="left"/>
      <w:pPr>
        <w:ind w:left="3531" w:hanging="188"/>
      </w:pPr>
      <w:rPr>
        <w:rFonts w:hint="default"/>
        <w:lang w:val="pt-PT" w:eastAsia="en-US" w:bidi="ar-SA"/>
      </w:rPr>
    </w:lvl>
    <w:lvl w:ilvl="4" w:tplc="80ACEFC4">
      <w:numFmt w:val="bullet"/>
      <w:lvlText w:val="•"/>
      <w:lvlJc w:val="left"/>
      <w:pPr>
        <w:ind w:left="4501" w:hanging="188"/>
      </w:pPr>
      <w:rPr>
        <w:rFonts w:hint="default"/>
        <w:lang w:val="pt-PT" w:eastAsia="en-US" w:bidi="ar-SA"/>
      </w:rPr>
    </w:lvl>
    <w:lvl w:ilvl="5" w:tplc="F6DE4698">
      <w:numFmt w:val="bullet"/>
      <w:lvlText w:val="•"/>
      <w:lvlJc w:val="left"/>
      <w:pPr>
        <w:ind w:left="5472" w:hanging="188"/>
      </w:pPr>
      <w:rPr>
        <w:rFonts w:hint="default"/>
        <w:lang w:val="pt-PT" w:eastAsia="en-US" w:bidi="ar-SA"/>
      </w:rPr>
    </w:lvl>
    <w:lvl w:ilvl="6" w:tplc="9F74A3D4">
      <w:numFmt w:val="bullet"/>
      <w:lvlText w:val="•"/>
      <w:lvlJc w:val="left"/>
      <w:pPr>
        <w:ind w:left="6442" w:hanging="188"/>
      </w:pPr>
      <w:rPr>
        <w:rFonts w:hint="default"/>
        <w:lang w:val="pt-PT" w:eastAsia="en-US" w:bidi="ar-SA"/>
      </w:rPr>
    </w:lvl>
    <w:lvl w:ilvl="7" w:tplc="782CAE26">
      <w:numFmt w:val="bullet"/>
      <w:lvlText w:val="•"/>
      <w:lvlJc w:val="left"/>
      <w:pPr>
        <w:ind w:left="7412" w:hanging="188"/>
      </w:pPr>
      <w:rPr>
        <w:rFonts w:hint="default"/>
        <w:lang w:val="pt-PT" w:eastAsia="en-US" w:bidi="ar-SA"/>
      </w:rPr>
    </w:lvl>
    <w:lvl w:ilvl="8" w:tplc="7D2A24FC">
      <w:numFmt w:val="bullet"/>
      <w:lvlText w:val="•"/>
      <w:lvlJc w:val="left"/>
      <w:pPr>
        <w:ind w:left="8383" w:hanging="188"/>
      </w:pPr>
      <w:rPr>
        <w:rFonts w:hint="default"/>
        <w:lang w:val="pt-PT" w:eastAsia="en-US" w:bidi="ar-SA"/>
      </w:rPr>
    </w:lvl>
  </w:abstractNum>
  <w:num w:numId="1">
    <w:abstractNumId w:val="14"/>
  </w:num>
  <w:num w:numId="2">
    <w:abstractNumId w:val="14"/>
  </w:num>
  <w:num w:numId="3">
    <w:abstractNumId w:val="14"/>
  </w:num>
  <w:num w:numId="4">
    <w:abstractNumId w:val="11"/>
  </w:num>
  <w:num w:numId="5">
    <w:abstractNumId w:val="0"/>
  </w:num>
  <w:num w:numId="6">
    <w:abstractNumId w:val="0"/>
  </w:num>
  <w:num w:numId="7">
    <w:abstractNumId w:val="0"/>
  </w:num>
  <w:num w:numId="8">
    <w:abstractNumId w:val="14"/>
  </w:num>
  <w:num w:numId="9">
    <w:abstractNumId w:val="14"/>
  </w:num>
  <w:num w:numId="10">
    <w:abstractNumId w:val="14"/>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7"/>
  </w:num>
  <w:num w:numId="16">
    <w:abstractNumId w:val="6"/>
  </w:num>
  <w:num w:numId="17">
    <w:abstractNumId w:val="17"/>
  </w:num>
  <w:num w:numId="18">
    <w:abstractNumId w:val="15"/>
  </w:num>
  <w:num w:numId="19">
    <w:abstractNumId w:val="3"/>
  </w:num>
  <w:num w:numId="20">
    <w:abstractNumId w:val="12"/>
  </w:num>
  <w:num w:numId="21">
    <w:abstractNumId w:val="8"/>
  </w:num>
  <w:num w:numId="22">
    <w:abstractNumId w:val="4"/>
  </w:num>
  <w:num w:numId="23">
    <w:abstractNumId w:val="5"/>
  </w:num>
  <w:num w:numId="24">
    <w:abstractNumId w:val="10"/>
  </w:num>
  <w:num w:numId="25">
    <w:abstractNumId w:val="9"/>
  </w:num>
  <w:num w:numId="26">
    <w:abstractNumId w:val="13"/>
  </w:num>
  <w:num w:numId="27">
    <w:abstractNumId w:val="1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18B1"/>
    <w:rsid w:val="00016A2D"/>
    <w:rsid w:val="000356CB"/>
    <w:rsid w:val="00041BBE"/>
    <w:rsid w:val="00043E49"/>
    <w:rsid w:val="00063B26"/>
    <w:rsid w:val="000641DA"/>
    <w:rsid w:val="00067FC0"/>
    <w:rsid w:val="00092A89"/>
    <w:rsid w:val="000939B3"/>
    <w:rsid w:val="000A501F"/>
    <w:rsid w:val="000D2673"/>
    <w:rsid w:val="000E5F01"/>
    <w:rsid w:val="000E5F29"/>
    <w:rsid w:val="00111434"/>
    <w:rsid w:val="00111BD3"/>
    <w:rsid w:val="00112C49"/>
    <w:rsid w:val="0011472D"/>
    <w:rsid w:val="00132CD8"/>
    <w:rsid w:val="00136924"/>
    <w:rsid w:val="00140CFE"/>
    <w:rsid w:val="00142BD1"/>
    <w:rsid w:val="00167DBF"/>
    <w:rsid w:val="00175DA6"/>
    <w:rsid w:val="00175EB5"/>
    <w:rsid w:val="00193A73"/>
    <w:rsid w:val="001B588B"/>
    <w:rsid w:val="001B6E4A"/>
    <w:rsid w:val="001D6430"/>
    <w:rsid w:val="001E44F4"/>
    <w:rsid w:val="001F432F"/>
    <w:rsid w:val="00206833"/>
    <w:rsid w:val="0021461D"/>
    <w:rsid w:val="0021515C"/>
    <w:rsid w:val="00217EA3"/>
    <w:rsid w:val="002249CC"/>
    <w:rsid w:val="00225C16"/>
    <w:rsid w:val="00231246"/>
    <w:rsid w:val="00236C14"/>
    <w:rsid w:val="00242E41"/>
    <w:rsid w:val="002449A3"/>
    <w:rsid w:val="00245D53"/>
    <w:rsid w:val="002477B9"/>
    <w:rsid w:val="002528B0"/>
    <w:rsid w:val="0025340C"/>
    <w:rsid w:val="0025596C"/>
    <w:rsid w:val="00257874"/>
    <w:rsid w:val="00260290"/>
    <w:rsid w:val="00273CCF"/>
    <w:rsid w:val="00274339"/>
    <w:rsid w:val="00274850"/>
    <w:rsid w:val="00280327"/>
    <w:rsid w:val="00285235"/>
    <w:rsid w:val="00293338"/>
    <w:rsid w:val="00294249"/>
    <w:rsid w:val="002A21B4"/>
    <w:rsid w:val="002B2D2E"/>
    <w:rsid w:val="002C486D"/>
    <w:rsid w:val="002E073F"/>
    <w:rsid w:val="002E19E1"/>
    <w:rsid w:val="002F02C5"/>
    <w:rsid w:val="002F3007"/>
    <w:rsid w:val="003108A6"/>
    <w:rsid w:val="0031721F"/>
    <w:rsid w:val="003230A1"/>
    <w:rsid w:val="00324F73"/>
    <w:rsid w:val="003366B4"/>
    <w:rsid w:val="0036491E"/>
    <w:rsid w:val="00366213"/>
    <w:rsid w:val="00370609"/>
    <w:rsid w:val="0038040E"/>
    <w:rsid w:val="00384402"/>
    <w:rsid w:val="00385BEC"/>
    <w:rsid w:val="00397286"/>
    <w:rsid w:val="003A06DA"/>
    <w:rsid w:val="003A4B09"/>
    <w:rsid w:val="003B2F4B"/>
    <w:rsid w:val="003C6E85"/>
    <w:rsid w:val="003D5112"/>
    <w:rsid w:val="003E0A3E"/>
    <w:rsid w:val="003E2EF5"/>
    <w:rsid w:val="003F2A91"/>
    <w:rsid w:val="00402E12"/>
    <w:rsid w:val="004067B2"/>
    <w:rsid w:val="00406E8E"/>
    <w:rsid w:val="0041153F"/>
    <w:rsid w:val="004153E5"/>
    <w:rsid w:val="0042368C"/>
    <w:rsid w:val="0043300C"/>
    <w:rsid w:val="00440855"/>
    <w:rsid w:val="00451A2D"/>
    <w:rsid w:val="004739A1"/>
    <w:rsid w:val="00473B86"/>
    <w:rsid w:val="0047789F"/>
    <w:rsid w:val="00477F01"/>
    <w:rsid w:val="0048565D"/>
    <w:rsid w:val="004954E8"/>
    <w:rsid w:val="004A6F27"/>
    <w:rsid w:val="004B1FD9"/>
    <w:rsid w:val="004C5EA6"/>
    <w:rsid w:val="004E236B"/>
    <w:rsid w:val="004E40CF"/>
    <w:rsid w:val="004E4F40"/>
    <w:rsid w:val="004F34E8"/>
    <w:rsid w:val="004F362A"/>
    <w:rsid w:val="005020A3"/>
    <w:rsid w:val="00505008"/>
    <w:rsid w:val="0050565B"/>
    <w:rsid w:val="00507FFA"/>
    <w:rsid w:val="00517250"/>
    <w:rsid w:val="00530CEC"/>
    <w:rsid w:val="00534F89"/>
    <w:rsid w:val="0055559E"/>
    <w:rsid w:val="005578EF"/>
    <w:rsid w:val="00584BAD"/>
    <w:rsid w:val="0058585E"/>
    <w:rsid w:val="00594308"/>
    <w:rsid w:val="005945E6"/>
    <w:rsid w:val="005A0BFA"/>
    <w:rsid w:val="005A0E23"/>
    <w:rsid w:val="005A2F6E"/>
    <w:rsid w:val="005A3ADF"/>
    <w:rsid w:val="005A3BEF"/>
    <w:rsid w:val="005C1D3B"/>
    <w:rsid w:val="005D2775"/>
    <w:rsid w:val="005D2F8E"/>
    <w:rsid w:val="005D3A7F"/>
    <w:rsid w:val="005E0290"/>
    <w:rsid w:val="005E3187"/>
    <w:rsid w:val="005F2402"/>
    <w:rsid w:val="0060263F"/>
    <w:rsid w:val="0061035F"/>
    <w:rsid w:val="006239A3"/>
    <w:rsid w:val="00625CC1"/>
    <w:rsid w:val="006302D9"/>
    <w:rsid w:val="00631F02"/>
    <w:rsid w:val="00646489"/>
    <w:rsid w:val="00675708"/>
    <w:rsid w:val="006922F8"/>
    <w:rsid w:val="00695557"/>
    <w:rsid w:val="006973EB"/>
    <w:rsid w:val="006A4161"/>
    <w:rsid w:val="006B2CFB"/>
    <w:rsid w:val="006B334D"/>
    <w:rsid w:val="006B7012"/>
    <w:rsid w:val="006D2EE0"/>
    <w:rsid w:val="006E50F2"/>
    <w:rsid w:val="006E5183"/>
    <w:rsid w:val="006F10AC"/>
    <w:rsid w:val="006F245A"/>
    <w:rsid w:val="006F2D08"/>
    <w:rsid w:val="006F6B65"/>
    <w:rsid w:val="006F6E97"/>
    <w:rsid w:val="00707543"/>
    <w:rsid w:val="007136AF"/>
    <w:rsid w:val="00725F29"/>
    <w:rsid w:val="00726A77"/>
    <w:rsid w:val="00733086"/>
    <w:rsid w:val="00733732"/>
    <w:rsid w:val="00741FCE"/>
    <w:rsid w:val="00744BD4"/>
    <w:rsid w:val="00754F22"/>
    <w:rsid w:val="00764201"/>
    <w:rsid w:val="00766D71"/>
    <w:rsid w:val="0077307F"/>
    <w:rsid w:val="00775A97"/>
    <w:rsid w:val="007814BF"/>
    <w:rsid w:val="007959B5"/>
    <w:rsid w:val="007C5972"/>
    <w:rsid w:val="007D38A9"/>
    <w:rsid w:val="007D419A"/>
    <w:rsid w:val="007D5658"/>
    <w:rsid w:val="007E0876"/>
    <w:rsid w:val="007E258D"/>
    <w:rsid w:val="007E76BD"/>
    <w:rsid w:val="007F6F5E"/>
    <w:rsid w:val="00800E42"/>
    <w:rsid w:val="00801C2C"/>
    <w:rsid w:val="00816FA0"/>
    <w:rsid w:val="00832BDA"/>
    <w:rsid w:val="00837C7B"/>
    <w:rsid w:val="008423A9"/>
    <w:rsid w:val="00843D45"/>
    <w:rsid w:val="00863E46"/>
    <w:rsid w:val="008644AC"/>
    <w:rsid w:val="0086528F"/>
    <w:rsid w:val="00871B04"/>
    <w:rsid w:val="008732B3"/>
    <w:rsid w:val="008829E3"/>
    <w:rsid w:val="00897BA8"/>
    <w:rsid w:val="008A6858"/>
    <w:rsid w:val="008B07B1"/>
    <w:rsid w:val="008C4F39"/>
    <w:rsid w:val="008C68CB"/>
    <w:rsid w:val="008C754B"/>
    <w:rsid w:val="008E0DF5"/>
    <w:rsid w:val="008E359A"/>
    <w:rsid w:val="008E5F33"/>
    <w:rsid w:val="008F7B3A"/>
    <w:rsid w:val="00920F61"/>
    <w:rsid w:val="00923D4D"/>
    <w:rsid w:val="00924627"/>
    <w:rsid w:val="00931F56"/>
    <w:rsid w:val="009323C5"/>
    <w:rsid w:val="00936001"/>
    <w:rsid w:val="00946B60"/>
    <w:rsid w:val="0095519B"/>
    <w:rsid w:val="00992CC5"/>
    <w:rsid w:val="009963E0"/>
    <w:rsid w:val="0099744B"/>
    <w:rsid w:val="009A5839"/>
    <w:rsid w:val="009A5ADC"/>
    <w:rsid w:val="009C367D"/>
    <w:rsid w:val="009C6240"/>
    <w:rsid w:val="009C6B35"/>
    <w:rsid w:val="009D4393"/>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B3C1C"/>
    <w:rsid w:val="00AD34AB"/>
    <w:rsid w:val="00AD5DFC"/>
    <w:rsid w:val="00AE5D9B"/>
    <w:rsid w:val="00AE5E4D"/>
    <w:rsid w:val="00AE7C22"/>
    <w:rsid w:val="00AF07CC"/>
    <w:rsid w:val="00AF5CDE"/>
    <w:rsid w:val="00B427F3"/>
    <w:rsid w:val="00B53BD8"/>
    <w:rsid w:val="00B655BC"/>
    <w:rsid w:val="00B83B46"/>
    <w:rsid w:val="00B9076E"/>
    <w:rsid w:val="00B90C44"/>
    <w:rsid w:val="00B91175"/>
    <w:rsid w:val="00BB4BBB"/>
    <w:rsid w:val="00BC648E"/>
    <w:rsid w:val="00BE264E"/>
    <w:rsid w:val="00BE6B73"/>
    <w:rsid w:val="00BF38B9"/>
    <w:rsid w:val="00BF6E89"/>
    <w:rsid w:val="00BF753A"/>
    <w:rsid w:val="00C028D3"/>
    <w:rsid w:val="00C07BCB"/>
    <w:rsid w:val="00C132AC"/>
    <w:rsid w:val="00C27737"/>
    <w:rsid w:val="00C36CDF"/>
    <w:rsid w:val="00C41DF0"/>
    <w:rsid w:val="00C46701"/>
    <w:rsid w:val="00C50C32"/>
    <w:rsid w:val="00C5452D"/>
    <w:rsid w:val="00C61E3C"/>
    <w:rsid w:val="00C71511"/>
    <w:rsid w:val="00C721F3"/>
    <w:rsid w:val="00C807B5"/>
    <w:rsid w:val="00C86859"/>
    <w:rsid w:val="00CB54A1"/>
    <w:rsid w:val="00CC395B"/>
    <w:rsid w:val="00CD4AD5"/>
    <w:rsid w:val="00CD6E0A"/>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DF67F1"/>
    <w:rsid w:val="00E032CC"/>
    <w:rsid w:val="00E22A83"/>
    <w:rsid w:val="00E25AE0"/>
    <w:rsid w:val="00E27C77"/>
    <w:rsid w:val="00E325A5"/>
    <w:rsid w:val="00E46B07"/>
    <w:rsid w:val="00E66516"/>
    <w:rsid w:val="00E67D16"/>
    <w:rsid w:val="00E70E12"/>
    <w:rsid w:val="00E92C2F"/>
    <w:rsid w:val="00E93C3C"/>
    <w:rsid w:val="00E94A20"/>
    <w:rsid w:val="00E97E22"/>
    <w:rsid w:val="00EC252B"/>
    <w:rsid w:val="00ED55E3"/>
    <w:rsid w:val="00EE3F7D"/>
    <w:rsid w:val="00EE60F6"/>
    <w:rsid w:val="00EF4706"/>
    <w:rsid w:val="00EF767F"/>
    <w:rsid w:val="00F01130"/>
    <w:rsid w:val="00F13AF3"/>
    <w:rsid w:val="00F22AD6"/>
    <w:rsid w:val="00F25715"/>
    <w:rsid w:val="00F27646"/>
    <w:rsid w:val="00F341B9"/>
    <w:rsid w:val="00F50D10"/>
    <w:rsid w:val="00F57734"/>
    <w:rsid w:val="00F64C7D"/>
    <w:rsid w:val="00F70423"/>
    <w:rsid w:val="00F706B5"/>
    <w:rsid w:val="00F92CA3"/>
    <w:rsid w:val="00FA0A6D"/>
    <w:rsid w:val="00FB2C3E"/>
    <w:rsid w:val="00FB3862"/>
    <w:rsid w:val="00FC0096"/>
    <w:rsid w:val="00FC5D78"/>
    <w:rsid w:val="00FE135E"/>
    <w:rsid w:val="00FE1EE7"/>
    <w:rsid w:val="00FE3201"/>
    <w:rsid w:val="00FE6ACC"/>
    <w:rsid w:val="00FF0F74"/>
    <w:rsid w:val="00FF49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qFormat/>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 w:type="character" w:customStyle="1" w:styleId="Fontepargpadro1">
    <w:name w:val="Fonte parág. padrão1"/>
    <w:rsid w:val="00BE6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qFormat/>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 w:type="character" w:customStyle="1" w:styleId="Fontepargpadro1">
    <w:name w:val="Fonte parág. padrão1"/>
    <w:rsid w:val="00BE6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5BAAAC265799432E97459C8E053B541C"/>
        <w:category>
          <w:name w:val="Geral"/>
          <w:gallery w:val="placeholder"/>
        </w:category>
        <w:types>
          <w:type w:val="bbPlcHdr"/>
        </w:types>
        <w:behaviors>
          <w:behavior w:val="content"/>
        </w:behaviors>
        <w:guid w:val="{29B8C823-A04F-4987-84B9-EEB83B58782F}"/>
      </w:docPartPr>
      <w:docPartBody>
        <w:p w:rsidR="00000000" w:rsidRDefault="00F54443" w:rsidP="00F54443">
          <w:pPr>
            <w:pStyle w:val="5BAAAC265799432E97459C8E053B541C"/>
          </w:pPr>
          <w:r>
            <w:rPr>
              <w:rStyle w:val="TextodoEspaoReservado"/>
              <w:color w:val="C00000"/>
            </w:rPr>
            <w:t>ADICIONAR NOME DA EMPRESA</w:t>
          </w:r>
        </w:p>
      </w:docPartBody>
    </w:docPart>
    <w:docPart>
      <w:docPartPr>
        <w:name w:val="CC63D23B35924FD5B0EC085A517BFD1A"/>
        <w:category>
          <w:name w:val="Geral"/>
          <w:gallery w:val="placeholder"/>
        </w:category>
        <w:types>
          <w:type w:val="bbPlcHdr"/>
        </w:types>
        <w:behaviors>
          <w:behavior w:val="content"/>
        </w:behaviors>
        <w:guid w:val="{B89A06B7-55D4-47AD-8E2B-79338D314B63}"/>
      </w:docPartPr>
      <w:docPartBody>
        <w:p w:rsidR="00000000" w:rsidRDefault="00F54443" w:rsidP="00F54443">
          <w:pPr>
            <w:pStyle w:val="CC63D23B35924FD5B0EC085A517BFD1A"/>
          </w:pPr>
          <w:r w:rsidRPr="005E3187">
            <w:rPr>
              <w:rStyle w:val="TextodoEspaoReservado"/>
              <w:rFonts w:ascii="Arial Narrow" w:hAnsi="Arial Narrow"/>
              <w:color w:val="C00000"/>
            </w:rPr>
            <w:t>escolher modalidade</w:t>
          </w:r>
        </w:p>
      </w:docPartBody>
    </w:docPart>
    <w:docPart>
      <w:docPartPr>
        <w:name w:val="B0A95D7FEC6045F0A3A1F123DF895F6F"/>
        <w:category>
          <w:name w:val="Geral"/>
          <w:gallery w:val="placeholder"/>
        </w:category>
        <w:types>
          <w:type w:val="bbPlcHdr"/>
        </w:types>
        <w:behaviors>
          <w:behavior w:val="content"/>
        </w:behaviors>
        <w:guid w:val="{62CF48DE-A5AB-4EFF-BFED-CBC7778B5E32}"/>
      </w:docPartPr>
      <w:docPartBody>
        <w:p w:rsidR="00000000" w:rsidRDefault="00F54443" w:rsidP="00F54443">
          <w:pPr>
            <w:pStyle w:val="B0A95D7FEC6045F0A3A1F123DF895F6F"/>
          </w:pPr>
          <w:r w:rsidRPr="005E3187">
            <w:rPr>
              <w:rStyle w:val="TextodoEspaoReservado"/>
              <w:rFonts w:ascii="Arial Narrow" w:hAnsi="Arial Narrow"/>
              <w:color w:val="C00000"/>
            </w:rPr>
            <w:t>escolher modalidade</w:t>
          </w:r>
        </w:p>
      </w:docPartBody>
    </w:docPart>
    <w:docPart>
      <w:docPartPr>
        <w:name w:val="8CD1B0B2181D4912B0EBC5A4F8AA6968"/>
        <w:category>
          <w:name w:val="Geral"/>
          <w:gallery w:val="placeholder"/>
        </w:category>
        <w:types>
          <w:type w:val="bbPlcHdr"/>
        </w:types>
        <w:behaviors>
          <w:behavior w:val="content"/>
        </w:behaviors>
        <w:guid w:val="{88AD8F53-E819-410A-B51B-C9E34F7A25D1}"/>
      </w:docPartPr>
      <w:docPartBody>
        <w:p w:rsidR="00000000" w:rsidRDefault="00F54443" w:rsidP="00F54443">
          <w:pPr>
            <w:pStyle w:val="8CD1B0B2181D4912B0EBC5A4F8AA6968"/>
          </w:pPr>
          <w:r w:rsidRPr="005E3187">
            <w:rPr>
              <w:rStyle w:val="TextodoEspaoReservado"/>
              <w:color w:val="C00000"/>
            </w:rPr>
            <w:t>..../ano</w:t>
          </w:r>
        </w:p>
      </w:docPartBody>
    </w:docPart>
    <w:docPart>
      <w:docPartPr>
        <w:name w:val="2A48F8E20B2D456B963643BDA7745FAB"/>
        <w:category>
          <w:name w:val="Geral"/>
          <w:gallery w:val="placeholder"/>
        </w:category>
        <w:types>
          <w:type w:val="bbPlcHdr"/>
        </w:types>
        <w:behaviors>
          <w:behavior w:val="content"/>
        </w:behaviors>
        <w:guid w:val="{A9C21E9D-A4D7-4C95-B6B0-E852240FC684}"/>
      </w:docPartPr>
      <w:docPartBody>
        <w:p w:rsidR="00000000" w:rsidRDefault="00F54443" w:rsidP="00F54443">
          <w:pPr>
            <w:pStyle w:val="2A48F8E20B2D456B963643BDA7745FA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0E61D4"/>
    <w:rsid w:val="00126603"/>
    <w:rsid w:val="001458CB"/>
    <w:rsid w:val="00163904"/>
    <w:rsid w:val="001805CE"/>
    <w:rsid w:val="002531F0"/>
    <w:rsid w:val="002945BF"/>
    <w:rsid w:val="002E67F4"/>
    <w:rsid w:val="00350C50"/>
    <w:rsid w:val="00364283"/>
    <w:rsid w:val="003A4461"/>
    <w:rsid w:val="003A5081"/>
    <w:rsid w:val="003A7E85"/>
    <w:rsid w:val="003C75BD"/>
    <w:rsid w:val="003D7F8E"/>
    <w:rsid w:val="00421123"/>
    <w:rsid w:val="004418CF"/>
    <w:rsid w:val="00467190"/>
    <w:rsid w:val="0048015B"/>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E7219"/>
    <w:rsid w:val="00712AC7"/>
    <w:rsid w:val="00716F01"/>
    <w:rsid w:val="0072240C"/>
    <w:rsid w:val="00784A88"/>
    <w:rsid w:val="007A3E49"/>
    <w:rsid w:val="00820FB9"/>
    <w:rsid w:val="00857BAD"/>
    <w:rsid w:val="00892847"/>
    <w:rsid w:val="008B018A"/>
    <w:rsid w:val="008E4095"/>
    <w:rsid w:val="008F7310"/>
    <w:rsid w:val="009616C1"/>
    <w:rsid w:val="009A4347"/>
    <w:rsid w:val="00A13AC8"/>
    <w:rsid w:val="00A95CA2"/>
    <w:rsid w:val="00AA3037"/>
    <w:rsid w:val="00AD15F7"/>
    <w:rsid w:val="00AF5F19"/>
    <w:rsid w:val="00B1574A"/>
    <w:rsid w:val="00B27269"/>
    <w:rsid w:val="00BF242B"/>
    <w:rsid w:val="00C07EA2"/>
    <w:rsid w:val="00C36A08"/>
    <w:rsid w:val="00C92FCC"/>
    <w:rsid w:val="00CA6B4F"/>
    <w:rsid w:val="00CB5A36"/>
    <w:rsid w:val="00D566F5"/>
    <w:rsid w:val="00D6184C"/>
    <w:rsid w:val="00D728CD"/>
    <w:rsid w:val="00DA7DC5"/>
    <w:rsid w:val="00DC3C3B"/>
    <w:rsid w:val="00DE3229"/>
    <w:rsid w:val="00E9051D"/>
    <w:rsid w:val="00E976B3"/>
    <w:rsid w:val="00ED7997"/>
    <w:rsid w:val="00F2324B"/>
    <w:rsid w:val="00F24773"/>
    <w:rsid w:val="00F5444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5444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65BA27E9A438489A9F1F2AE036D3BC54">
    <w:name w:val="65BA27E9A438489A9F1F2AE036D3BC54"/>
    <w:rsid w:val="00F54443"/>
  </w:style>
  <w:style w:type="paragraph" w:customStyle="1" w:styleId="19B1C16D8A714B65B485E568B3BDC2E2">
    <w:name w:val="19B1C16D8A714B65B485E568B3BDC2E2"/>
    <w:rsid w:val="00F54443"/>
  </w:style>
  <w:style w:type="paragraph" w:customStyle="1" w:styleId="634394A4B51E4AB4A2FAEC781C3DE7CE">
    <w:name w:val="634394A4B51E4AB4A2FAEC781C3DE7CE"/>
    <w:rsid w:val="00F54443"/>
  </w:style>
  <w:style w:type="paragraph" w:customStyle="1" w:styleId="D7C930FC330444E2831D88B2BE4D3776">
    <w:name w:val="D7C930FC330444E2831D88B2BE4D3776"/>
    <w:rsid w:val="00F54443"/>
  </w:style>
  <w:style w:type="paragraph" w:customStyle="1" w:styleId="323C70019A8345CE8E33437AEA5D83EE">
    <w:name w:val="323C70019A8345CE8E33437AEA5D83EE"/>
    <w:rsid w:val="00F54443"/>
  </w:style>
  <w:style w:type="paragraph" w:customStyle="1" w:styleId="4CD50AB212654185AF3F5B25065DCB95">
    <w:name w:val="4CD50AB212654185AF3F5B25065DCB95"/>
    <w:rsid w:val="00F54443"/>
  </w:style>
  <w:style w:type="paragraph" w:customStyle="1" w:styleId="92320FB111434C81960D74DFFF7F7182">
    <w:name w:val="92320FB111434C81960D74DFFF7F7182"/>
    <w:rsid w:val="00F54443"/>
  </w:style>
  <w:style w:type="paragraph" w:customStyle="1" w:styleId="5661E0424B1247F3A25CAFAB55BAA6D8">
    <w:name w:val="5661E0424B1247F3A25CAFAB55BAA6D8"/>
    <w:rsid w:val="00F54443"/>
  </w:style>
  <w:style w:type="paragraph" w:customStyle="1" w:styleId="6C1DED90D04541CDB3082E99C0B3983C">
    <w:name w:val="6C1DED90D04541CDB3082E99C0B3983C"/>
    <w:rsid w:val="00F54443"/>
  </w:style>
  <w:style w:type="paragraph" w:customStyle="1" w:styleId="DD974EDC2DD14003BCF16A557FB5F2F0">
    <w:name w:val="DD974EDC2DD14003BCF16A557FB5F2F0"/>
    <w:rsid w:val="00F54443"/>
  </w:style>
  <w:style w:type="paragraph" w:customStyle="1" w:styleId="5BAAAC265799432E97459C8E053B541C">
    <w:name w:val="5BAAAC265799432E97459C8E053B541C"/>
    <w:rsid w:val="00F54443"/>
  </w:style>
  <w:style w:type="paragraph" w:customStyle="1" w:styleId="CC63D23B35924FD5B0EC085A517BFD1A">
    <w:name w:val="CC63D23B35924FD5B0EC085A517BFD1A"/>
    <w:rsid w:val="00F54443"/>
  </w:style>
  <w:style w:type="paragraph" w:customStyle="1" w:styleId="B0A95D7FEC6045F0A3A1F123DF895F6F">
    <w:name w:val="B0A95D7FEC6045F0A3A1F123DF895F6F"/>
    <w:rsid w:val="00F54443"/>
  </w:style>
  <w:style w:type="paragraph" w:customStyle="1" w:styleId="8CD1B0B2181D4912B0EBC5A4F8AA6968">
    <w:name w:val="8CD1B0B2181D4912B0EBC5A4F8AA6968"/>
    <w:rsid w:val="00F54443"/>
  </w:style>
  <w:style w:type="paragraph" w:customStyle="1" w:styleId="2A48F8E20B2D456B963643BDA7745FAB">
    <w:name w:val="2A48F8E20B2D456B963643BDA7745FAB"/>
    <w:rsid w:val="00F544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5444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 w:type="paragraph" w:customStyle="1" w:styleId="626859EE70CA4BD48464E567052E82B1">
    <w:name w:val="626859EE70CA4BD48464E567052E82B1"/>
    <w:rsid w:val="00DC3C3B"/>
  </w:style>
  <w:style w:type="paragraph" w:customStyle="1" w:styleId="36BB28FC2DCE4A4BB7B7006FEFA2F421">
    <w:name w:val="36BB28FC2DCE4A4BB7B7006FEFA2F421"/>
    <w:rsid w:val="00DC3C3B"/>
  </w:style>
  <w:style w:type="paragraph" w:customStyle="1" w:styleId="BF6533D1750941BC955CD018D58E6AD4">
    <w:name w:val="BF6533D1750941BC955CD018D58E6AD4"/>
    <w:rsid w:val="00DC3C3B"/>
  </w:style>
  <w:style w:type="paragraph" w:customStyle="1" w:styleId="4D658470E6374CA793E110F295E926CD">
    <w:name w:val="4D658470E6374CA793E110F295E926CD"/>
    <w:rsid w:val="00DC3C3B"/>
  </w:style>
  <w:style w:type="paragraph" w:customStyle="1" w:styleId="0604AF3A793541CFBC98DCB53625F57D">
    <w:name w:val="0604AF3A793541CFBC98DCB53625F57D"/>
    <w:rsid w:val="00DC3C3B"/>
  </w:style>
  <w:style w:type="paragraph" w:customStyle="1" w:styleId="40FAC1515F46413CA9D1BEA14A871CD0">
    <w:name w:val="40FAC1515F46413CA9D1BEA14A871CD0"/>
    <w:rsid w:val="00DC3C3B"/>
  </w:style>
  <w:style w:type="paragraph" w:customStyle="1" w:styleId="24742C9B21B9411184FAA423839E2DB5">
    <w:name w:val="24742C9B21B9411184FAA423839E2DB5"/>
    <w:rsid w:val="00DC3C3B"/>
  </w:style>
  <w:style w:type="paragraph" w:customStyle="1" w:styleId="85CC5CF7B40940118EDD38FAFB56C04B">
    <w:name w:val="85CC5CF7B40940118EDD38FAFB56C04B"/>
    <w:rsid w:val="00DC3C3B"/>
  </w:style>
  <w:style w:type="paragraph" w:customStyle="1" w:styleId="E19DB27CDB4A4148B8DDF8ADE9AEEC77">
    <w:name w:val="E19DB27CDB4A4148B8DDF8ADE9AEEC77"/>
    <w:rsid w:val="00DC3C3B"/>
  </w:style>
  <w:style w:type="paragraph" w:customStyle="1" w:styleId="981D69E0368247CAA385FDBF55DE1B7B">
    <w:name w:val="981D69E0368247CAA385FDBF55DE1B7B"/>
    <w:rsid w:val="00DC3C3B"/>
  </w:style>
  <w:style w:type="paragraph" w:customStyle="1" w:styleId="74F0510CC8A348B69FAD08D80D56D639">
    <w:name w:val="74F0510CC8A348B69FAD08D80D56D639"/>
    <w:rsid w:val="00DC3C3B"/>
  </w:style>
  <w:style w:type="paragraph" w:customStyle="1" w:styleId="7102B760E5CE4AE08E9EE5ABA810010B">
    <w:name w:val="7102B760E5CE4AE08E9EE5ABA810010B"/>
    <w:rsid w:val="00DC3C3B"/>
  </w:style>
  <w:style w:type="paragraph" w:customStyle="1" w:styleId="0D42ECD3EBED490DB733E8CD8BF01E6F">
    <w:name w:val="0D42ECD3EBED490DB733E8CD8BF01E6F"/>
    <w:rsid w:val="00DC3C3B"/>
  </w:style>
  <w:style w:type="paragraph" w:customStyle="1" w:styleId="CD4D778E6FB141739E8FE009BBD94894">
    <w:name w:val="CD4D778E6FB141739E8FE009BBD94894"/>
    <w:rsid w:val="00DC3C3B"/>
  </w:style>
  <w:style w:type="paragraph" w:customStyle="1" w:styleId="544BB7D7820643488C6AF9D82B40178D">
    <w:name w:val="544BB7D7820643488C6AF9D82B40178D"/>
    <w:rsid w:val="00DC3C3B"/>
  </w:style>
  <w:style w:type="paragraph" w:customStyle="1" w:styleId="65BA27E9A438489A9F1F2AE036D3BC54">
    <w:name w:val="65BA27E9A438489A9F1F2AE036D3BC54"/>
    <w:rsid w:val="00F54443"/>
  </w:style>
  <w:style w:type="paragraph" w:customStyle="1" w:styleId="19B1C16D8A714B65B485E568B3BDC2E2">
    <w:name w:val="19B1C16D8A714B65B485E568B3BDC2E2"/>
    <w:rsid w:val="00F54443"/>
  </w:style>
  <w:style w:type="paragraph" w:customStyle="1" w:styleId="634394A4B51E4AB4A2FAEC781C3DE7CE">
    <w:name w:val="634394A4B51E4AB4A2FAEC781C3DE7CE"/>
    <w:rsid w:val="00F54443"/>
  </w:style>
  <w:style w:type="paragraph" w:customStyle="1" w:styleId="D7C930FC330444E2831D88B2BE4D3776">
    <w:name w:val="D7C930FC330444E2831D88B2BE4D3776"/>
    <w:rsid w:val="00F54443"/>
  </w:style>
  <w:style w:type="paragraph" w:customStyle="1" w:styleId="323C70019A8345CE8E33437AEA5D83EE">
    <w:name w:val="323C70019A8345CE8E33437AEA5D83EE"/>
    <w:rsid w:val="00F54443"/>
  </w:style>
  <w:style w:type="paragraph" w:customStyle="1" w:styleId="4CD50AB212654185AF3F5B25065DCB95">
    <w:name w:val="4CD50AB212654185AF3F5B25065DCB95"/>
    <w:rsid w:val="00F54443"/>
  </w:style>
  <w:style w:type="paragraph" w:customStyle="1" w:styleId="92320FB111434C81960D74DFFF7F7182">
    <w:name w:val="92320FB111434C81960D74DFFF7F7182"/>
    <w:rsid w:val="00F54443"/>
  </w:style>
  <w:style w:type="paragraph" w:customStyle="1" w:styleId="5661E0424B1247F3A25CAFAB55BAA6D8">
    <w:name w:val="5661E0424B1247F3A25CAFAB55BAA6D8"/>
    <w:rsid w:val="00F54443"/>
  </w:style>
  <w:style w:type="paragraph" w:customStyle="1" w:styleId="6C1DED90D04541CDB3082E99C0B3983C">
    <w:name w:val="6C1DED90D04541CDB3082E99C0B3983C"/>
    <w:rsid w:val="00F54443"/>
  </w:style>
  <w:style w:type="paragraph" w:customStyle="1" w:styleId="DD974EDC2DD14003BCF16A557FB5F2F0">
    <w:name w:val="DD974EDC2DD14003BCF16A557FB5F2F0"/>
    <w:rsid w:val="00F54443"/>
  </w:style>
  <w:style w:type="paragraph" w:customStyle="1" w:styleId="5BAAAC265799432E97459C8E053B541C">
    <w:name w:val="5BAAAC265799432E97459C8E053B541C"/>
    <w:rsid w:val="00F54443"/>
  </w:style>
  <w:style w:type="paragraph" w:customStyle="1" w:styleId="CC63D23B35924FD5B0EC085A517BFD1A">
    <w:name w:val="CC63D23B35924FD5B0EC085A517BFD1A"/>
    <w:rsid w:val="00F54443"/>
  </w:style>
  <w:style w:type="paragraph" w:customStyle="1" w:styleId="B0A95D7FEC6045F0A3A1F123DF895F6F">
    <w:name w:val="B0A95D7FEC6045F0A3A1F123DF895F6F"/>
    <w:rsid w:val="00F54443"/>
  </w:style>
  <w:style w:type="paragraph" w:customStyle="1" w:styleId="8CD1B0B2181D4912B0EBC5A4F8AA6968">
    <w:name w:val="8CD1B0B2181D4912B0EBC5A4F8AA6968"/>
    <w:rsid w:val="00F54443"/>
  </w:style>
  <w:style w:type="paragraph" w:customStyle="1" w:styleId="2A48F8E20B2D456B963643BDA7745FAB">
    <w:name w:val="2A48F8E20B2D456B963643BDA7745FAB"/>
    <w:rsid w:val="00F544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588CC-3657-45B2-9229-0B1969BA3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5756</Words>
  <Characters>31083</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2023-07-20T18:08:00Z</dcterms:created>
  <dcterms:modified xsi:type="dcterms:W3CDTF">2023-07-20T19:18:00Z</dcterms:modified>
</cp:coreProperties>
</file>